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7804A7D6" w14:textId="77777777" w:rsidR="005958F4" w:rsidRPr="005958F4" w:rsidRDefault="00181596" w:rsidP="005958F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958F4">
        <w:rPr>
          <w:rFonts w:ascii="Arial" w:hAnsi="Arial" w:cs="Arial"/>
          <w:b/>
          <w:bCs/>
          <w:sz w:val="28"/>
          <w:szCs w:val="28"/>
        </w:rPr>
        <w:t xml:space="preserve">Wykonanie okresowych pomiarów instalacji elektrycznych, 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5958F4">
        <w:rPr>
          <w:rFonts w:ascii="Arial" w:hAnsi="Arial" w:cs="Arial"/>
          <w:b/>
          <w:bCs/>
          <w:sz w:val="28"/>
          <w:szCs w:val="28"/>
        </w:rPr>
        <w:t>wraz z oglę</w:t>
      </w:r>
      <w:r w:rsidR="00FD12F0">
        <w:rPr>
          <w:rFonts w:ascii="Arial" w:hAnsi="Arial" w:cs="Arial"/>
          <w:b/>
          <w:bCs/>
          <w:sz w:val="28"/>
          <w:szCs w:val="28"/>
        </w:rPr>
        <w:t>dzinami w obiektach i budynkach</w:t>
      </w:r>
      <w:r w:rsidR="00FD12F0">
        <w:rPr>
          <w:rFonts w:ascii="Arial" w:hAnsi="Arial" w:cs="Arial"/>
          <w:b/>
          <w:bCs/>
          <w:sz w:val="28"/>
          <w:szCs w:val="28"/>
        </w:rPr>
        <w:br/>
      </w:r>
      <w:r w:rsidRPr="005958F4">
        <w:rPr>
          <w:rFonts w:ascii="Arial" w:hAnsi="Arial" w:cs="Arial"/>
          <w:b/>
          <w:bCs/>
          <w:sz w:val="28"/>
          <w:szCs w:val="28"/>
        </w:rPr>
        <w:t>Uniwersytetu im. Adama Mickiewicza w Poznaniu.</w:t>
      </w:r>
    </w:p>
    <w:p w14:paraId="65A7BB85" w14:textId="77777777" w:rsidR="000C2571" w:rsidRPr="00D32E9E" w:rsidRDefault="000C2571" w:rsidP="00000D38">
      <w:pPr>
        <w:rPr>
          <w:rFonts w:ascii="Arial" w:hAnsi="Arial" w:cs="Arial"/>
          <w:b/>
          <w:bCs/>
        </w:rPr>
      </w:pPr>
    </w:p>
    <w:p w14:paraId="6ED1C40A" w14:textId="77777777" w:rsidR="000C2571" w:rsidRPr="00D32E9E" w:rsidRDefault="000C2571" w:rsidP="00000D38">
      <w:pPr>
        <w:jc w:val="center"/>
        <w:rPr>
          <w:rFonts w:ascii="Arial" w:hAnsi="Arial" w:cs="Arial"/>
          <w:b/>
          <w:bCs/>
        </w:rPr>
      </w:pPr>
    </w:p>
    <w:p w14:paraId="005AB4F7" w14:textId="77777777" w:rsidR="000C2571" w:rsidRPr="00D32E9E" w:rsidRDefault="000C2571" w:rsidP="00000D38">
      <w:pPr>
        <w:jc w:val="center"/>
        <w:rPr>
          <w:rFonts w:ascii="Arial" w:hAnsi="Arial" w:cs="Arial"/>
          <w:b/>
          <w:bCs/>
        </w:rPr>
      </w:pPr>
    </w:p>
    <w:p w14:paraId="32DD08A0" w14:textId="77777777" w:rsidR="000C2571" w:rsidRPr="00D32E9E" w:rsidRDefault="000C2571" w:rsidP="00000D38">
      <w:pPr>
        <w:jc w:val="center"/>
        <w:rPr>
          <w:rFonts w:ascii="Arial" w:hAnsi="Arial" w:cs="Arial"/>
          <w:b/>
          <w:bCs/>
        </w:rPr>
      </w:pPr>
    </w:p>
    <w:p w14:paraId="64A0B200" w14:textId="77777777" w:rsidR="000C2571" w:rsidRPr="00D32E9E" w:rsidRDefault="000C2571" w:rsidP="00000D38">
      <w:pPr>
        <w:jc w:val="center"/>
        <w:rPr>
          <w:rFonts w:ascii="Arial" w:hAnsi="Arial" w:cs="Arial"/>
          <w:b/>
          <w:bCs/>
        </w:rPr>
      </w:pPr>
    </w:p>
    <w:p w14:paraId="03D983FE" w14:textId="77777777" w:rsidR="000C2571" w:rsidRPr="00D32E9E" w:rsidRDefault="00181596" w:rsidP="00000D3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32E9E">
        <w:rPr>
          <w:rFonts w:ascii="Arial" w:hAnsi="Arial" w:cs="Arial"/>
          <w:b/>
          <w:bCs/>
          <w:sz w:val="32"/>
          <w:szCs w:val="32"/>
        </w:rPr>
        <w:t>Specyfikacja techniczna</w:t>
      </w:r>
      <w:r>
        <w:rPr>
          <w:rFonts w:ascii="Arial" w:hAnsi="Arial" w:cs="Arial"/>
          <w:b/>
          <w:bCs/>
          <w:sz w:val="32"/>
          <w:szCs w:val="32"/>
        </w:rPr>
        <w:t xml:space="preserve"> przedmiotu zamówienia – wykonania i odbioru robót</w:t>
      </w:r>
    </w:p>
    <w:p w14:paraId="4AA96085" w14:textId="77777777" w:rsidR="000C2571" w:rsidRPr="00D32E9E" w:rsidRDefault="000C2571" w:rsidP="00000D38">
      <w:pPr>
        <w:rPr>
          <w:rFonts w:ascii="Arial" w:hAnsi="Arial" w:cs="Arial"/>
          <w:b/>
          <w:bCs/>
        </w:rPr>
      </w:pPr>
    </w:p>
    <w:p w14:paraId="5EE89F76" w14:textId="77777777" w:rsidR="000C2571" w:rsidRPr="00D32E9E" w:rsidRDefault="000C2571" w:rsidP="00000D38">
      <w:pPr>
        <w:rPr>
          <w:rFonts w:ascii="Arial" w:hAnsi="Arial" w:cs="Arial"/>
          <w:b/>
          <w:bCs/>
        </w:rPr>
      </w:pPr>
    </w:p>
    <w:p w14:paraId="1D3A6735" w14:textId="77777777" w:rsidR="000C2571" w:rsidRPr="00D32E9E" w:rsidRDefault="000C2571" w:rsidP="00000D38">
      <w:pPr>
        <w:rPr>
          <w:rFonts w:ascii="Arial" w:hAnsi="Arial" w:cs="Arial"/>
          <w:b/>
          <w:bCs/>
        </w:rPr>
      </w:pPr>
    </w:p>
    <w:p w14:paraId="649620F6" w14:textId="77777777" w:rsidR="000C2571" w:rsidRPr="00D32E9E" w:rsidRDefault="000C2571" w:rsidP="00000D38">
      <w:pPr>
        <w:rPr>
          <w:rFonts w:ascii="Arial" w:hAnsi="Arial" w:cs="Arial"/>
          <w:b/>
          <w:bCs/>
        </w:rPr>
      </w:pPr>
    </w:p>
    <w:p w14:paraId="6E7B6CDC" w14:textId="77777777" w:rsidR="000C2571" w:rsidRPr="00D32E9E" w:rsidRDefault="000C2571" w:rsidP="00000D38">
      <w:pPr>
        <w:rPr>
          <w:rFonts w:ascii="Arial" w:hAnsi="Arial" w:cs="Arial"/>
          <w:b/>
          <w:bCs/>
        </w:rPr>
      </w:pPr>
    </w:p>
    <w:p w14:paraId="100C188E" w14:textId="77777777" w:rsidR="000C2571" w:rsidRPr="00D32E9E" w:rsidRDefault="00181596" w:rsidP="00000D38">
      <w:pPr>
        <w:rPr>
          <w:rFonts w:ascii="Arial" w:hAnsi="Arial" w:cs="Arial"/>
          <w:bCs/>
          <w:sz w:val="24"/>
          <w:szCs w:val="24"/>
        </w:rPr>
      </w:pPr>
      <w:r w:rsidRPr="00D32E9E">
        <w:rPr>
          <w:rFonts w:ascii="Arial" w:hAnsi="Arial" w:cs="Arial"/>
          <w:b/>
          <w:bCs/>
          <w:sz w:val="24"/>
          <w:szCs w:val="24"/>
        </w:rPr>
        <w:t>Adres Obiektu:</w:t>
      </w:r>
      <w:r w:rsidRPr="00D32E9E">
        <w:rPr>
          <w:rFonts w:ascii="Arial" w:hAnsi="Arial" w:cs="Arial"/>
          <w:b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>-</w:t>
      </w:r>
      <w:r w:rsidRPr="00D32E9E">
        <w:rPr>
          <w:rFonts w:ascii="Arial" w:hAnsi="Arial" w:cs="Arial"/>
          <w:bCs/>
          <w:sz w:val="24"/>
          <w:szCs w:val="24"/>
        </w:rPr>
        <w:br/>
      </w:r>
      <w:r w:rsidRPr="00D32E9E">
        <w:rPr>
          <w:rFonts w:ascii="Arial" w:hAnsi="Arial" w:cs="Arial"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ab/>
        <w:t>-</w:t>
      </w:r>
    </w:p>
    <w:p w14:paraId="3B16B0F7" w14:textId="77777777" w:rsidR="000C2571" w:rsidRPr="00D32E9E" w:rsidRDefault="000C2571" w:rsidP="00000D38">
      <w:pPr>
        <w:rPr>
          <w:rFonts w:ascii="Arial" w:hAnsi="Arial" w:cs="Arial"/>
          <w:b/>
          <w:bCs/>
          <w:sz w:val="24"/>
          <w:szCs w:val="24"/>
        </w:rPr>
      </w:pPr>
    </w:p>
    <w:p w14:paraId="708FC21A" w14:textId="77777777" w:rsidR="000C2571" w:rsidRPr="00D32E9E" w:rsidRDefault="00181596" w:rsidP="00000D38">
      <w:pPr>
        <w:rPr>
          <w:rFonts w:ascii="Arial" w:hAnsi="Arial" w:cs="Arial"/>
          <w:bCs/>
          <w:sz w:val="24"/>
          <w:szCs w:val="24"/>
        </w:rPr>
      </w:pPr>
      <w:r w:rsidRPr="00D32E9E">
        <w:rPr>
          <w:rFonts w:ascii="Arial" w:hAnsi="Arial" w:cs="Arial"/>
          <w:b/>
          <w:bCs/>
          <w:sz w:val="24"/>
          <w:szCs w:val="24"/>
        </w:rPr>
        <w:t>Inwestor:</w:t>
      </w:r>
      <w:r w:rsidRPr="00D32E9E">
        <w:rPr>
          <w:rFonts w:ascii="Arial" w:hAnsi="Arial" w:cs="Arial"/>
          <w:b/>
          <w:bCs/>
          <w:sz w:val="24"/>
          <w:szCs w:val="24"/>
        </w:rPr>
        <w:tab/>
      </w:r>
      <w:r w:rsidRPr="00D32E9E">
        <w:rPr>
          <w:rFonts w:ascii="Arial" w:hAnsi="Arial" w:cs="Arial"/>
          <w:b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>Uniwersytet im. Adama Mickiewicza</w:t>
      </w:r>
      <w:r w:rsidRPr="00D32E9E">
        <w:rPr>
          <w:rFonts w:ascii="Arial" w:hAnsi="Arial" w:cs="Arial"/>
          <w:bCs/>
          <w:sz w:val="24"/>
          <w:szCs w:val="24"/>
        </w:rPr>
        <w:br/>
      </w:r>
      <w:r w:rsidRPr="00D32E9E">
        <w:rPr>
          <w:rFonts w:ascii="Arial" w:hAnsi="Arial" w:cs="Arial"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ab/>
        <w:t>ul. Wieniawskiego 1</w:t>
      </w:r>
      <w:r w:rsidRPr="00D32E9E">
        <w:rPr>
          <w:rFonts w:ascii="Arial" w:hAnsi="Arial" w:cs="Arial"/>
          <w:bCs/>
          <w:sz w:val="24"/>
          <w:szCs w:val="24"/>
        </w:rPr>
        <w:br/>
      </w:r>
      <w:r w:rsidRPr="00D32E9E">
        <w:rPr>
          <w:rFonts w:ascii="Arial" w:hAnsi="Arial" w:cs="Arial"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ab/>
        <w:t>61-712 Poznań</w:t>
      </w:r>
    </w:p>
    <w:p w14:paraId="56165F7F" w14:textId="77777777" w:rsidR="000C2571" w:rsidRPr="00D32E9E" w:rsidRDefault="000C2571" w:rsidP="00000D38">
      <w:pPr>
        <w:rPr>
          <w:rFonts w:ascii="Arial" w:hAnsi="Arial" w:cs="Arial"/>
          <w:bCs/>
          <w:sz w:val="24"/>
          <w:szCs w:val="24"/>
        </w:rPr>
      </w:pPr>
    </w:p>
    <w:p w14:paraId="335A7550" w14:textId="77777777" w:rsidR="000C2571" w:rsidRPr="00D32E9E" w:rsidRDefault="000C2571" w:rsidP="00000D38">
      <w:pPr>
        <w:rPr>
          <w:rFonts w:ascii="Arial" w:hAnsi="Arial" w:cs="Arial"/>
          <w:bCs/>
          <w:sz w:val="24"/>
          <w:szCs w:val="24"/>
        </w:rPr>
      </w:pPr>
    </w:p>
    <w:p w14:paraId="3053404D" w14:textId="77777777" w:rsidR="000C2571" w:rsidRPr="00D32E9E" w:rsidRDefault="000C2571" w:rsidP="00000D38">
      <w:pPr>
        <w:rPr>
          <w:rFonts w:ascii="Arial" w:hAnsi="Arial" w:cs="Arial"/>
          <w:bCs/>
          <w:sz w:val="24"/>
          <w:szCs w:val="24"/>
        </w:rPr>
      </w:pPr>
    </w:p>
    <w:p w14:paraId="04D69355" w14:textId="77777777" w:rsidR="000C2571" w:rsidRPr="00D32E9E" w:rsidRDefault="000C2571" w:rsidP="00000D38">
      <w:pPr>
        <w:rPr>
          <w:rFonts w:ascii="Arial" w:hAnsi="Arial" w:cs="Arial"/>
          <w:bCs/>
          <w:sz w:val="24"/>
          <w:szCs w:val="24"/>
        </w:rPr>
      </w:pPr>
    </w:p>
    <w:p w14:paraId="36DED0B0" w14:textId="77777777" w:rsidR="000C2571" w:rsidRPr="00D32E9E" w:rsidRDefault="000C2571" w:rsidP="00000D38">
      <w:pPr>
        <w:rPr>
          <w:rFonts w:ascii="Arial" w:hAnsi="Arial" w:cs="Arial"/>
          <w:bCs/>
          <w:sz w:val="24"/>
          <w:szCs w:val="24"/>
        </w:rPr>
      </w:pPr>
    </w:p>
    <w:p w14:paraId="1CF8BB3E" w14:textId="77777777" w:rsidR="000C2571" w:rsidRDefault="00181596" w:rsidP="00000D38">
      <w:pPr>
        <w:rPr>
          <w:rFonts w:ascii="Arial" w:hAnsi="Arial" w:cs="Arial"/>
          <w:bCs/>
          <w:sz w:val="24"/>
          <w:szCs w:val="24"/>
        </w:rPr>
      </w:pPr>
      <w:r w:rsidRPr="00D32E9E">
        <w:rPr>
          <w:rFonts w:ascii="Arial" w:hAnsi="Arial" w:cs="Arial"/>
          <w:b/>
          <w:bCs/>
          <w:sz w:val="24"/>
          <w:szCs w:val="24"/>
        </w:rPr>
        <w:t>Opracował:</w:t>
      </w:r>
      <w:r w:rsidRPr="00D32E9E">
        <w:rPr>
          <w:rFonts w:ascii="Arial" w:hAnsi="Arial" w:cs="Arial"/>
          <w:b/>
          <w:bCs/>
          <w:sz w:val="24"/>
          <w:szCs w:val="24"/>
        </w:rPr>
        <w:tab/>
      </w:r>
      <w:r w:rsidRPr="00D32E9E">
        <w:rPr>
          <w:rFonts w:ascii="Arial" w:hAnsi="Arial" w:cs="Arial"/>
          <w:b/>
          <w:bCs/>
          <w:sz w:val="24"/>
          <w:szCs w:val="24"/>
        </w:rPr>
        <w:tab/>
      </w:r>
      <w:r w:rsidR="005958F4">
        <w:rPr>
          <w:rFonts w:ascii="Arial" w:hAnsi="Arial" w:cs="Arial"/>
          <w:bCs/>
          <w:sz w:val="24"/>
          <w:szCs w:val="24"/>
        </w:rPr>
        <w:t xml:space="preserve">mgr inż. </w:t>
      </w:r>
      <w:r w:rsidR="00A15829">
        <w:rPr>
          <w:rFonts w:ascii="Arial" w:hAnsi="Arial" w:cs="Arial"/>
          <w:bCs/>
          <w:sz w:val="24"/>
          <w:szCs w:val="24"/>
        </w:rPr>
        <w:t>Michał Wencel</w:t>
      </w:r>
      <w:r w:rsidRPr="00D32E9E">
        <w:rPr>
          <w:rFonts w:ascii="Arial" w:hAnsi="Arial" w:cs="Arial"/>
          <w:bCs/>
          <w:sz w:val="24"/>
          <w:szCs w:val="24"/>
        </w:rPr>
        <w:br/>
      </w:r>
      <w:r w:rsidRPr="00D32E9E">
        <w:rPr>
          <w:rFonts w:ascii="Arial" w:hAnsi="Arial" w:cs="Arial"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ab/>
      </w:r>
      <w:r w:rsidRPr="00D32E9E">
        <w:rPr>
          <w:rFonts w:ascii="Arial" w:hAnsi="Arial" w:cs="Arial"/>
          <w:bCs/>
          <w:sz w:val="24"/>
          <w:szCs w:val="24"/>
        </w:rPr>
        <w:tab/>
      </w:r>
    </w:p>
    <w:p w14:paraId="0D34020F" w14:textId="77777777" w:rsidR="005958F4" w:rsidRPr="00D32E9E" w:rsidRDefault="005958F4" w:rsidP="00000D38">
      <w:pPr>
        <w:rPr>
          <w:rFonts w:ascii="Arial" w:hAnsi="Arial" w:cs="Arial"/>
          <w:bCs/>
          <w:sz w:val="24"/>
          <w:szCs w:val="24"/>
        </w:rPr>
      </w:pPr>
    </w:p>
    <w:p w14:paraId="1F3FA655" w14:textId="77777777" w:rsidR="000C2571" w:rsidRDefault="00181596" w:rsidP="00BF0228">
      <w:pPr>
        <w:pStyle w:val="Akapitzlist"/>
        <w:numPr>
          <w:ilvl w:val="1"/>
          <w:numId w:val="15"/>
        </w:numPr>
        <w:spacing w:before="12pt" w:after="0p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Nazwa zamówienia.</w:t>
      </w:r>
    </w:p>
    <w:p w14:paraId="67DCDD26" w14:textId="77777777" w:rsidR="005958F4" w:rsidRPr="005958F4" w:rsidRDefault="00181596" w:rsidP="00BF0228">
      <w:pPr>
        <w:pStyle w:val="Akapitzlist"/>
        <w:spacing w:before="12pt" w:after="0pt"/>
        <w:ind w:start="21pt"/>
        <w:jc w:val="both"/>
        <w:rPr>
          <w:rFonts w:ascii="Arial" w:hAnsi="Arial" w:cs="Arial"/>
          <w:bCs/>
        </w:rPr>
      </w:pPr>
      <w:r w:rsidRPr="005958F4">
        <w:rPr>
          <w:rFonts w:ascii="Arial" w:hAnsi="Arial" w:cs="Arial"/>
          <w:bCs/>
        </w:rPr>
        <w:t xml:space="preserve">Wykonanie okresowych pomiarów instalacji elektrycznych, badanie </w:t>
      </w:r>
      <w:r>
        <w:rPr>
          <w:rFonts w:ascii="Arial" w:hAnsi="Arial" w:cs="Arial"/>
          <w:bCs/>
        </w:rPr>
        <w:t>ochrony p</w:t>
      </w:r>
      <w:r w:rsidRPr="005958F4">
        <w:rPr>
          <w:rFonts w:ascii="Arial" w:hAnsi="Arial" w:cs="Arial"/>
          <w:bCs/>
        </w:rPr>
        <w:t xml:space="preserve">rzeciwporażeniowej wraz z oględzinami w obiektach i budynkach </w:t>
      </w:r>
      <w:r>
        <w:rPr>
          <w:rFonts w:ascii="Arial" w:hAnsi="Arial" w:cs="Arial"/>
          <w:bCs/>
        </w:rPr>
        <w:t>Uniwersytetu</w:t>
      </w:r>
      <w:r>
        <w:rPr>
          <w:rFonts w:ascii="Arial" w:hAnsi="Arial" w:cs="Arial"/>
          <w:bCs/>
        </w:rPr>
        <w:br/>
      </w:r>
      <w:r w:rsidRPr="005958F4">
        <w:rPr>
          <w:rFonts w:ascii="Arial" w:hAnsi="Arial" w:cs="Arial"/>
          <w:bCs/>
        </w:rPr>
        <w:t xml:space="preserve">im. Adama Mickiewicza. </w:t>
      </w:r>
    </w:p>
    <w:p w14:paraId="1F1CE594" w14:textId="77777777" w:rsidR="005958F4" w:rsidRDefault="005958F4" w:rsidP="00BF0228">
      <w:pPr>
        <w:pStyle w:val="Akapitzlist"/>
        <w:ind w:start="21pt"/>
        <w:rPr>
          <w:rFonts w:ascii="Arial" w:hAnsi="Arial" w:cs="Arial"/>
          <w:bCs/>
        </w:rPr>
      </w:pPr>
    </w:p>
    <w:p w14:paraId="32A03263" w14:textId="77777777" w:rsidR="000C2571" w:rsidRPr="00D32E9E" w:rsidRDefault="00181596" w:rsidP="00BF0228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Przedmiot zamówienia.</w:t>
      </w:r>
    </w:p>
    <w:p w14:paraId="46B9CEB7" w14:textId="77777777" w:rsidR="005958F4" w:rsidRDefault="00181596" w:rsidP="00BF0228">
      <w:pPr>
        <w:pStyle w:val="Akapitzlist"/>
        <w:ind w:start="21p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Przedmiotem zamówienia jest </w:t>
      </w:r>
      <w:r w:rsidR="00EF69E5">
        <w:rPr>
          <w:rFonts w:ascii="Arial" w:hAnsi="Arial" w:cs="Arial"/>
          <w:bCs/>
        </w:rPr>
        <w:t xml:space="preserve">wykonanie okresowych pomiarów instalacji elektrycznych, badanie skuteczności ochrony przeciwporażeniowej wraz z oględzinami w obiektach i budynkach Uniwersytetu </w:t>
      </w:r>
      <w:r w:rsidR="00EF69E5" w:rsidRPr="005958F4">
        <w:rPr>
          <w:rFonts w:ascii="Arial" w:hAnsi="Arial" w:cs="Arial"/>
          <w:bCs/>
        </w:rPr>
        <w:t>i</w:t>
      </w:r>
      <w:r w:rsidR="009C2E77">
        <w:rPr>
          <w:rFonts w:ascii="Arial" w:hAnsi="Arial" w:cs="Arial"/>
          <w:bCs/>
        </w:rPr>
        <w:t>m. Adama Mickiewicza</w:t>
      </w:r>
      <w:r w:rsidR="00DB7FCB">
        <w:rPr>
          <w:rFonts w:ascii="Arial" w:hAnsi="Arial" w:cs="Arial"/>
          <w:bCs/>
        </w:rPr>
        <w:t xml:space="preserve"> w Poznaniu</w:t>
      </w:r>
      <w:r w:rsidR="00692CFA">
        <w:rPr>
          <w:rFonts w:ascii="Arial" w:hAnsi="Arial" w:cs="Arial"/>
          <w:bCs/>
        </w:rPr>
        <w:t>.</w:t>
      </w:r>
    </w:p>
    <w:p w14:paraId="613C18A5" w14:textId="77777777" w:rsidR="00692CFA" w:rsidRDefault="00181596" w:rsidP="00692CFA">
      <w:pPr>
        <w:pStyle w:val="Akapitzlist"/>
        <w:ind w:start="21p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Podmiot wykonujący zakres zamówienia będzie również zobowiązany do trwałego oznaczenia (przy pomocy naklejek oznacznikowych) gniazd, punktów odbioru oraz obwodów w sposób umożliwiający jednoznaczną identyfikację dokonanego pomiaru w oparciu o przedstawione protokoły powykonawcze.</w:t>
      </w:r>
    </w:p>
    <w:p w14:paraId="598A6DCC" w14:textId="77777777" w:rsidR="00692CFA" w:rsidRDefault="00692CFA" w:rsidP="00BF0228">
      <w:pPr>
        <w:pStyle w:val="Akapitzlist"/>
        <w:ind w:start="21pt"/>
        <w:jc w:val="both"/>
        <w:rPr>
          <w:rFonts w:ascii="Arial" w:hAnsi="Arial" w:cs="Arial"/>
          <w:bCs/>
        </w:rPr>
      </w:pPr>
    </w:p>
    <w:p w14:paraId="40747F44" w14:textId="77777777" w:rsidR="00DB7FCB" w:rsidRDefault="00181596" w:rsidP="00DB7FCB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 w:rsidRPr="00D32E9E">
        <w:rPr>
          <w:rFonts w:ascii="Arial" w:hAnsi="Arial" w:cs="Arial"/>
          <w:b/>
          <w:bCs/>
        </w:rPr>
        <w:t>Zakres robót objętych Specyfikacją Techniczną</w:t>
      </w:r>
      <w:r w:rsidR="000B77C2">
        <w:rPr>
          <w:rFonts w:ascii="Arial" w:hAnsi="Arial" w:cs="Arial"/>
          <w:b/>
          <w:bCs/>
        </w:rPr>
        <w:t xml:space="preserve"> – wykaz obiektów</w:t>
      </w:r>
      <w:r>
        <w:rPr>
          <w:rFonts w:ascii="Arial" w:hAnsi="Arial" w:cs="Arial"/>
          <w:b/>
          <w:bCs/>
        </w:rPr>
        <w:t>.</w:t>
      </w:r>
    </w:p>
    <w:p w14:paraId="50433290" w14:textId="74196FFD" w:rsidR="00F546BA" w:rsidRDefault="00181596" w:rsidP="00F546BA">
      <w:pPr>
        <w:pStyle w:val="Akapitzlist"/>
        <w:ind w:start="21p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Obiekty objęte zakresem p</w:t>
      </w:r>
      <w:r w:rsidR="00AD2B66">
        <w:rPr>
          <w:rFonts w:ascii="Arial" w:hAnsi="Arial" w:cs="Arial"/>
          <w:bCs/>
        </w:rPr>
        <w:t xml:space="preserve">rzetargu zostały podzielone </w:t>
      </w:r>
      <w:r>
        <w:rPr>
          <w:rFonts w:ascii="Arial" w:hAnsi="Arial" w:cs="Arial"/>
          <w:bCs/>
        </w:rPr>
        <w:t>w zależności od lokalizacji.</w:t>
      </w:r>
    </w:p>
    <w:p w14:paraId="3CF79681" w14:textId="77777777" w:rsidR="00F546BA" w:rsidRDefault="00F546BA" w:rsidP="00F546BA">
      <w:pPr>
        <w:pStyle w:val="Akapitzlist"/>
        <w:ind w:start="21pt"/>
        <w:rPr>
          <w:rFonts w:ascii="Arial" w:hAnsi="Arial" w:cs="Arial"/>
          <w:b/>
          <w:bCs/>
        </w:rPr>
      </w:pPr>
    </w:p>
    <w:p w14:paraId="2322B94C" w14:textId="790B9070" w:rsidR="005A0E40" w:rsidRPr="00763B14" w:rsidRDefault="00181596" w:rsidP="005A0E40">
      <w:pPr>
        <w:pStyle w:val="Zwykytekst"/>
        <w:spacing w:line="13.80pt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</w:t>
      </w:r>
      <w:r w:rsidRPr="00763B14">
        <w:rPr>
          <w:rFonts w:ascii="Arial" w:hAnsi="Arial" w:cs="Arial"/>
          <w:b/>
          <w:sz w:val="22"/>
          <w:szCs w:val="22"/>
          <w:u w:val="single"/>
        </w:rPr>
        <w:t>biekty w Poznaniu i Gnieźnie</w:t>
      </w:r>
    </w:p>
    <w:p w14:paraId="062B6318" w14:textId="77777777" w:rsidR="005A0E40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0F2F81">
        <w:rPr>
          <w:rFonts w:ascii="Arial" w:hAnsi="Arial" w:cs="Arial"/>
          <w:sz w:val="22"/>
          <w:szCs w:val="22"/>
        </w:rPr>
        <w:t xml:space="preserve">Collegium </w:t>
      </w:r>
      <w:r>
        <w:rPr>
          <w:rFonts w:ascii="Arial" w:hAnsi="Arial" w:cs="Arial"/>
          <w:sz w:val="22"/>
          <w:szCs w:val="22"/>
        </w:rPr>
        <w:t>IURIDICUM</w:t>
      </w:r>
      <w:r w:rsidRPr="009B2FBC">
        <w:rPr>
          <w:rFonts w:ascii="Arial" w:hAnsi="Arial" w:cs="Arial"/>
          <w:sz w:val="22"/>
          <w:szCs w:val="22"/>
        </w:rPr>
        <w:t xml:space="preserve">, ul. </w:t>
      </w:r>
      <w:r>
        <w:rPr>
          <w:rFonts w:ascii="Arial" w:hAnsi="Arial" w:cs="Arial"/>
          <w:sz w:val="22"/>
          <w:szCs w:val="22"/>
        </w:rPr>
        <w:t xml:space="preserve">Św. Marcin 90, </w:t>
      </w:r>
      <w:r w:rsidRPr="002D1D11">
        <w:rPr>
          <w:rFonts w:ascii="Arial" w:hAnsi="Arial" w:cs="Arial"/>
          <w:sz w:val="22"/>
          <w:szCs w:val="22"/>
        </w:rPr>
        <w:t>61-809 Poznań</w:t>
      </w:r>
    </w:p>
    <w:p w14:paraId="498531F6" w14:textId="77777777" w:rsidR="005A0E40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C6098E">
        <w:rPr>
          <w:rFonts w:ascii="Arial" w:hAnsi="Arial" w:cs="Arial"/>
          <w:sz w:val="22"/>
          <w:szCs w:val="22"/>
        </w:rPr>
        <w:t xml:space="preserve">Collegium IURIDICUM NOVUM  </w:t>
      </w:r>
      <w:r w:rsidRPr="002D1D11">
        <w:rPr>
          <w:rFonts w:ascii="Arial" w:hAnsi="Arial" w:cs="Arial"/>
          <w:sz w:val="22"/>
          <w:szCs w:val="22"/>
        </w:rPr>
        <w:t>al. Niepodległości 53, 61-714 Poznań</w:t>
      </w:r>
    </w:p>
    <w:p w14:paraId="15DA8495" w14:textId="69D280AC" w:rsidR="005A0E40" w:rsidRPr="00C6098E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C6098E">
        <w:rPr>
          <w:rFonts w:ascii="Arial" w:hAnsi="Arial" w:cs="Arial"/>
          <w:sz w:val="22"/>
          <w:szCs w:val="22"/>
        </w:rPr>
        <w:t>Collegium BIOLOGICUM</w:t>
      </w:r>
      <w:r>
        <w:rPr>
          <w:rFonts w:ascii="Arial" w:hAnsi="Arial" w:cs="Arial"/>
          <w:sz w:val="22"/>
          <w:szCs w:val="22"/>
        </w:rPr>
        <w:t xml:space="preserve"> - </w:t>
      </w:r>
      <w:r w:rsidRPr="00C6098E">
        <w:rPr>
          <w:rFonts w:ascii="Arial" w:hAnsi="Arial" w:cs="Arial"/>
          <w:sz w:val="22"/>
          <w:szCs w:val="22"/>
        </w:rPr>
        <w:t xml:space="preserve"> </w:t>
      </w:r>
      <w:r w:rsidRPr="002D1D11">
        <w:rPr>
          <w:rFonts w:ascii="Arial" w:hAnsi="Arial" w:cs="Arial"/>
          <w:sz w:val="22"/>
          <w:szCs w:val="22"/>
        </w:rPr>
        <w:t>ul. Uniwersytetu Poznańskiego 6, 61-614 Poznań</w:t>
      </w:r>
    </w:p>
    <w:p w14:paraId="7B1D1647" w14:textId="77777777" w:rsidR="005A0E40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8F0FAF">
        <w:rPr>
          <w:rFonts w:ascii="Arial" w:hAnsi="Arial" w:cs="Arial"/>
          <w:sz w:val="22"/>
          <w:szCs w:val="22"/>
          <w:lang w:val="en-US"/>
        </w:rPr>
        <w:t xml:space="preserve">Collegium PHYSICUM AB-II,BC-II,D-II,D-III,B-I,E-II,G-II - ul. </w:t>
      </w:r>
      <w:r w:rsidRPr="002D1D11">
        <w:rPr>
          <w:rFonts w:ascii="Arial" w:hAnsi="Arial" w:cs="Arial"/>
          <w:sz w:val="22"/>
          <w:szCs w:val="22"/>
        </w:rPr>
        <w:t>Uniwersytetu Poznańskiego 2, 61-614 Poznań</w:t>
      </w:r>
    </w:p>
    <w:p w14:paraId="25EC8CF1" w14:textId="77777777" w:rsidR="005A0E40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8F0FAF">
        <w:rPr>
          <w:rFonts w:ascii="Arial" w:hAnsi="Arial" w:cs="Arial"/>
          <w:sz w:val="22"/>
          <w:szCs w:val="22"/>
          <w:lang w:val="en-US"/>
        </w:rPr>
        <w:t xml:space="preserve">Collegium PHYSICUM G-V,G-VI,E-VI,J-VII(sala sport.) - ul. </w:t>
      </w:r>
      <w:r w:rsidRPr="002D1D11">
        <w:rPr>
          <w:rFonts w:ascii="Arial" w:hAnsi="Arial" w:cs="Arial"/>
          <w:sz w:val="22"/>
          <w:szCs w:val="22"/>
        </w:rPr>
        <w:t>Uniwersytetu Poznańskiego 2, 61-614 Poznań</w:t>
      </w:r>
    </w:p>
    <w:p w14:paraId="7EE7C9CC" w14:textId="77777777" w:rsidR="005A0E40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8F0FAF">
        <w:rPr>
          <w:rFonts w:ascii="Arial" w:hAnsi="Arial" w:cs="Arial"/>
          <w:sz w:val="22"/>
          <w:szCs w:val="22"/>
          <w:lang w:val="en-US"/>
        </w:rPr>
        <w:t xml:space="preserve">Collegium PHYSICUM ABCGEFG - IV - ul. </w:t>
      </w:r>
      <w:r w:rsidRPr="002D1D11">
        <w:rPr>
          <w:rFonts w:ascii="Arial" w:hAnsi="Arial" w:cs="Arial"/>
          <w:sz w:val="22"/>
          <w:szCs w:val="22"/>
        </w:rPr>
        <w:t>Uniwersytetu Poznańskiego 2, 61-614 Poznań</w:t>
      </w:r>
    </w:p>
    <w:p w14:paraId="1D35858E" w14:textId="77777777" w:rsidR="005A0E40" w:rsidRPr="002D1D11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8F0FAF">
        <w:rPr>
          <w:rFonts w:ascii="Arial" w:hAnsi="Arial" w:cs="Arial"/>
          <w:sz w:val="22"/>
          <w:szCs w:val="22"/>
          <w:lang w:val="en-US"/>
        </w:rPr>
        <w:t xml:space="preserve">Collegium PHYSICUM F-VIII, F-VI, G-VII, G-VIII, E-VIII - ul. </w:t>
      </w:r>
      <w:r w:rsidRPr="002D1D11">
        <w:rPr>
          <w:rFonts w:ascii="Arial" w:hAnsi="Arial" w:cs="Arial"/>
          <w:sz w:val="22"/>
          <w:szCs w:val="22"/>
        </w:rPr>
        <w:t>Uniwersytetu Poznańskiego 2, 61-614 Poznań</w:t>
      </w:r>
    </w:p>
    <w:p w14:paraId="29516889" w14:textId="77777777" w:rsidR="005A0E40" w:rsidRPr="002D1D11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2D1D11">
        <w:rPr>
          <w:rFonts w:ascii="Arial" w:hAnsi="Arial" w:cs="Arial"/>
          <w:sz w:val="22"/>
          <w:szCs w:val="22"/>
        </w:rPr>
        <w:t>Sala Sportowa Młyńska - ul. Młyńska 15; 61-730 Poznań</w:t>
      </w:r>
    </w:p>
    <w:p w14:paraId="33242257" w14:textId="77777777" w:rsidR="005A0E40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Collegium EUROPAEUM</w:t>
      </w:r>
      <w:r>
        <w:rPr>
          <w:rFonts w:ascii="Arial" w:hAnsi="Arial" w:cs="Arial"/>
          <w:sz w:val="22"/>
          <w:szCs w:val="22"/>
        </w:rPr>
        <w:t xml:space="preserve"> – </w:t>
      </w:r>
      <w:r w:rsidRPr="002D1D11">
        <w:rPr>
          <w:rFonts w:ascii="Arial" w:hAnsi="Arial" w:cs="Arial"/>
          <w:sz w:val="22"/>
          <w:szCs w:val="22"/>
        </w:rPr>
        <w:t>ul. J. Kostrzewskiego 5-7, 62-200 Gniezno</w:t>
      </w:r>
    </w:p>
    <w:p w14:paraId="0C4643E4" w14:textId="77777777" w:rsidR="005A0E40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DS. ZBYSZKO</w:t>
      </w:r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ul. Piątkowska 80, 60-649 Poznań</w:t>
      </w:r>
    </w:p>
    <w:p w14:paraId="7EA744F6" w14:textId="77777777" w:rsidR="005A0E40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DS. JAGIENKA</w:t>
      </w:r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ul. Piątkowska 80, 60-649 Poznań</w:t>
      </w:r>
    </w:p>
    <w:p w14:paraId="720D87FA" w14:textId="77777777" w:rsidR="005A0E40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4814DE">
        <w:rPr>
          <w:rFonts w:ascii="Arial" w:hAnsi="Arial" w:cs="Arial"/>
          <w:sz w:val="22"/>
          <w:szCs w:val="22"/>
        </w:rPr>
        <w:t>Wlkp</w:t>
      </w:r>
      <w:proofErr w:type="spellEnd"/>
      <w:r w:rsidRPr="004814DE">
        <w:rPr>
          <w:rFonts w:ascii="Arial" w:hAnsi="Arial" w:cs="Arial"/>
          <w:sz w:val="22"/>
          <w:szCs w:val="22"/>
        </w:rPr>
        <w:t xml:space="preserve"> Centrum Zaawansowanych Technologii</w:t>
      </w:r>
      <w:r>
        <w:rPr>
          <w:rFonts w:ascii="Arial" w:hAnsi="Arial" w:cs="Arial"/>
          <w:sz w:val="22"/>
          <w:szCs w:val="22"/>
        </w:rPr>
        <w:t xml:space="preserve"> – Bud. A, B, C, D, magazyn odpadów, szklarnia, </w:t>
      </w:r>
      <w:proofErr w:type="spellStart"/>
      <w:r>
        <w:rPr>
          <w:rFonts w:ascii="Arial" w:hAnsi="Arial" w:cs="Arial"/>
          <w:sz w:val="22"/>
          <w:szCs w:val="22"/>
        </w:rPr>
        <w:t>zwięrzęciarnia</w:t>
      </w:r>
      <w:proofErr w:type="spellEnd"/>
    </w:p>
    <w:p w14:paraId="0C267058" w14:textId="77777777" w:rsidR="005A0E40" w:rsidRPr="00A21043" w:rsidRDefault="00181596" w:rsidP="005A0E40">
      <w:pPr>
        <w:pStyle w:val="Zwykytekst"/>
        <w:numPr>
          <w:ilvl w:val="0"/>
          <w:numId w:val="34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Parking </w:t>
      </w:r>
      <w:proofErr w:type="spellStart"/>
      <w:r>
        <w:rPr>
          <w:rFonts w:ascii="Arial" w:hAnsi="Arial" w:cs="Arial"/>
          <w:sz w:val="22"/>
          <w:szCs w:val="22"/>
        </w:rPr>
        <w:t>Morasko</w:t>
      </w:r>
      <w:proofErr w:type="spellEnd"/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ul. Uniwersytetu Poznańskiego , 61-614 Poznań</w:t>
      </w:r>
    </w:p>
    <w:p w14:paraId="39B09073" w14:textId="77777777" w:rsidR="005A0E40" w:rsidRDefault="005A0E40" w:rsidP="005A0E40">
      <w:pPr>
        <w:pStyle w:val="Zwykytekst"/>
        <w:spacing w:line="13.80pt" w:lineRule="auto"/>
        <w:jc w:val="both"/>
        <w:rPr>
          <w:rFonts w:ascii="Arial" w:hAnsi="Arial" w:cs="Arial"/>
          <w:sz w:val="22"/>
          <w:szCs w:val="22"/>
        </w:rPr>
      </w:pPr>
    </w:p>
    <w:p w14:paraId="7F60EFC0" w14:textId="77777777" w:rsidR="005A0E40" w:rsidRPr="00763B14" w:rsidRDefault="00181596" w:rsidP="005A0E40">
      <w:pPr>
        <w:rPr>
          <w:rFonts w:ascii="Arial" w:hAnsi="Arial" w:cs="Arial"/>
          <w:bCs/>
          <w:u w:val="single"/>
        </w:rPr>
      </w:pPr>
      <w:r w:rsidRPr="00763B14">
        <w:rPr>
          <w:rFonts w:ascii="Arial" w:hAnsi="Arial" w:cs="Arial"/>
          <w:bCs/>
          <w:u w:val="single"/>
        </w:rPr>
        <w:t>Pomiary instalacji elektrycznych i zakres prac które należy wykonać.</w:t>
      </w:r>
    </w:p>
    <w:p w14:paraId="44DAA4B7" w14:textId="77777777" w:rsidR="005A0E40" w:rsidRDefault="00181596" w:rsidP="005A0E40">
      <w:pPr>
        <w:pStyle w:val="Zwykytekst"/>
        <w:numPr>
          <w:ilvl w:val="0"/>
          <w:numId w:val="23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9B2FBC">
        <w:rPr>
          <w:rFonts w:ascii="Arial" w:hAnsi="Arial" w:cs="Arial"/>
          <w:sz w:val="22"/>
          <w:szCs w:val="22"/>
        </w:rPr>
        <w:t>Oględziny dotyczące ochrony podstawowe</w:t>
      </w:r>
      <w:r>
        <w:rPr>
          <w:rFonts w:ascii="Arial" w:hAnsi="Arial" w:cs="Arial"/>
          <w:sz w:val="22"/>
          <w:szCs w:val="22"/>
        </w:rPr>
        <w:t>j (przed dotykiem bezpośrednim)</w:t>
      </w:r>
      <w:r>
        <w:rPr>
          <w:rFonts w:ascii="Arial" w:hAnsi="Arial" w:cs="Arial"/>
          <w:sz w:val="22"/>
          <w:szCs w:val="22"/>
        </w:rPr>
        <w:br/>
      </w:r>
      <w:r w:rsidRPr="009B2FBC">
        <w:rPr>
          <w:rFonts w:ascii="Arial" w:hAnsi="Arial" w:cs="Arial"/>
          <w:sz w:val="22"/>
          <w:szCs w:val="22"/>
        </w:rPr>
        <w:t>i przeciwpożarowej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2EDE603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Oględziny w swoim szczegółowym zakresie mają potwierdzić że urządzenia:</w:t>
      </w:r>
    </w:p>
    <w:p w14:paraId="4B9DB949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spełniają wymagania bezpieczeństwa podane w przywołanych w zamówieniu normach,</w:t>
      </w:r>
    </w:p>
    <w:p w14:paraId="7CDA0832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zostały prawidłowo dobrane i zainstalowane zgodnie z  wymaganiami,</w:t>
      </w:r>
    </w:p>
    <w:p w14:paraId="53796ED5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nie mają uszkodzeń pogarszających  bezpieczeństwo,</w:t>
      </w:r>
    </w:p>
    <w:p w14:paraId="749DC734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mają właściwy sposób ochrony przed porażeniem prądem elektrycznym,</w:t>
      </w:r>
    </w:p>
    <w:p w14:paraId="63F01052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lastRenderedPageBreak/>
        <w:t>- właściwie dobrano przekroje i oznaczono przewody,</w:t>
      </w:r>
    </w:p>
    <w:p w14:paraId="0BAF1281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właściwie dobrano i oznaczono zabezpieczenia i aparaturę,</w:t>
      </w:r>
    </w:p>
    <w:p w14:paraId="566583E0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są wyposażone w schematy, tablice ostrzegawcze i informacyjne,</w:t>
      </w:r>
    </w:p>
    <w:p w14:paraId="0F811E3E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 xml:space="preserve">- zapewniony jest dostęp do urządzeń dla wygodnej obsługi, identyfikacji, konserwacji i napraw. 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     1</w:t>
      </w:r>
      <w:r>
        <w:rPr>
          <w:rFonts w:ascii="Arial" w:hAnsi="Arial" w:cs="Arial"/>
          <w:sz w:val="22"/>
          <w:szCs w:val="22"/>
        </w:rPr>
        <w:t>3</w:t>
      </w:r>
      <w:r w:rsidRPr="003A17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A17A4">
        <w:rPr>
          <w:rFonts w:ascii="Arial" w:hAnsi="Arial" w:cs="Arial"/>
          <w:sz w:val="22"/>
          <w:szCs w:val="22"/>
        </w:rPr>
        <w:t>kpl</w:t>
      </w:r>
      <w:proofErr w:type="spellEnd"/>
      <w:r w:rsidRPr="003A17A4">
        <w:rPr>
          <w:rFonts w:ascii="Arial" w:hAnsi="Arial" w:cs="Arial"/>
          <w:sz w:val="22"/>
          <w:szCs w:val="22"/>
        </w:rPr>
        <w:t>.</w:t>
      </w:r>
    </w:p>
    <w:p w14:paraId="6771D948" w14:textId="77777777" w:rsidR="005A0E40" w:rsidRPr="003A17A4" w:rsidRDefault="00181596" w:rsidP="005A0E40">
      <w:pPr>
        <w:pStyle w:val="Zwykytekst"/>
        <w:numPr>
          <w:ilvl w:val="0"/>
          <w:numId w:val="23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Badanie skuteczności ochrony przeciwporażeniowej poprzez samoczynne wyłączanie zasilania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>33 285 szt.</w:t>
      </w:r>
    </w:p>
    <w:p w14:paraId="15A9982B" w14:textId="77777777" w:rsidR="005A0E40" w:rsidRPr="003A17A4" w:rsidRDefault="00181596" w:rsidP="005A0E40">
      <w:pPr>
        <w:pStyle w:val="Zwykytekst"/>
        <w:numPr>
          <w:ilvl w:val="0"/>
          <w:numId w:val="23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Pomiar rezystancji izolacji obwodów 1-fazowych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9 874 szt.</w:t>
      </w:r>
    </w:p>
    <w:p w14:paraId="263F6A83" w14:textId="77777777" w:rsidR="005A0E40" w:rsidRPr="003A17A4" w:rsidRDefault="00181596" w:rsidP="005A0E40">
      <w:pPr>
        <w:pStyle w:val="Zwykytekst"/>
        <w:numPr>
          <w:ilvl w:val="0"/>
          <w:numId w:val="23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Pomiar rezystancji izolacji obwodów 3-fazowych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3 374 szt.</w:t>
      </w:r>
    </w:p>
    <w:p w14:paraId="69E5E29A" w14:textId="77777777" w:rsidR="005A0E40" w:rsidRPr="003A17A4" w:rsidRDefault="00181596" w:rsidP="005A0E40">
      <w:pPr>
        <w:pStyle w:val="Zwykytekst"/>
        <w:numPr>
          <w:ilvl w:val="0"/>
          <w:numId w:val="23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 xml:space="preserve">Badanie skuteczności ochrony przeciwporażeniowej przed dotykiem pośrednim wszystkich obwodów wyposażonych w wyłączniki różnicowoprądowe - badanie wyłączników 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3 562 szt.</w:t>
      </w:r>
    </w:p>
    <w:p w14:paraId="333324EF" w14:textId="77777777" w:rsidR="005A0E40" w:rsidRPr="003A17A4" w:rsidRDefault="00181596" w:rsidP="005A0E40">
      <w:pPr>
        <w:pStyle w:val="Zwykytekst"/>
        <w:numPr>
          <w:ilvl w:val="0"/>
          <w:numId w:val="23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 xml:space="preserve">Przegląd rozdzielni i badanie skuteczności uziemienia ochronnego  </w:t>
      </w:r>
      <w:r w:rsidRPr="003A17A4">
        <w:rPr>
          <w:rFonts w:ascii="Arial" w:hAnsi="Arial" w:cs="Arial"/>
          <w:sz w:val="22"/>
          <w:szCs w:val="22"/>
        </w:rPr>
        <w:tab/>
        <w:t xml:space="preserve">     250 szt.</w:t>
      </w:r>
    </w:p>
    <w:p w14:paraId="4C1CA962" w14:textId="77777777" w:rsidR="005A0E40" w:rsidRPr="003A17A4" w:rsidRDefault="00181596" w:rsidP="005A0E40">
      <w:pPr>
        <w:pStyle w:val="Zwykytekst"/>
        <w:numPr>
          <w:ilvl w:val="0"/>
          <w:numId w:val="23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 xml:space="preserve">Badanie stanu instalacji odgromowej i uziomów (pomiar rezystancji uziemień, badanie ciągłości) 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   295 szt.</w:t>
      </w:r>
    </w:p>
    <w:p w14:paraId="029AF62A" w14:textId="77777777" w:rsidR="005A0E40" w:rsidRPr="003A17A4" w:rsidRDefault="00181596" w:rsidP="005A0E40">
      <w:pPr>
        <w:pStyle w:val="Zwykytekst"/>
        <w:numPr>
          <w:ilvl w:val="0"/>
          <w:numId w:val="23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Badanie uziemień głównych oraz roboczych, sprawdzenie ciągłości przewodów ochronnych, w tym głównych i dodatkowych (miejscowych) połączeń wyrównawczych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dla każdego obiektu. </w:t>
      </w:r>
    </w:p>
    <w:p w14:paraId="313790F4" w14:textId="77777777" w:rsidR="00240405" w:rsidRPr="00240405" w:rsidRDefault="00240405" w:rsidP="00240405">
      <w:pPr>
        <w:pStyle w:val="Akapitzlist"/>
        <w:numPr>
          <w:ilvl w:val="0"/>
          <w:numId w:val="23"/>
        </w:numPr>
        <w:rPr>
          <w:rFonts w:ascii="Arial" w:eastAsia="Times New Roman" w:hAnsi="Arial" w:cs="Arial"/>
          <w:lang w:eastAsia="pl-PL"/>
        </w:rPr>
      </w:pPr>
      <w:r w:rsidRPr="00240405">
        <w:rPr>
          <w:rFonts w:ascii="Arial" w:eastAsia="Times New Roman" w:hAnsi="Arial" w:cs="Arial"/>
          <w:lang w:eastAsia="pl-PL"/>
        </w:rPr>
        <w:t>Oznaczenie badanych gniazd, rozdzielnic oraz obwodów za pomocą oznaczników wg wzoru: nazwa rozdzielni/obwód/nr porządkowy</w:t>
      </w:r>
    </w:p>
    <w:p w14:paraId="2A234DBB" w14:textId="5CB2F2EF" w:rsidR="004053C8" w:rsidRPr="004053C8" w:rsidRDefault="00181596" w:rsidP="004053C8">
      <w:pPr>
        <w:pStyle w:val="Zwykytekst"/>
        <w:numPr>
          <w:ilvl w:val="0"/>
          <w:numId w:val="23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Sprawdzenie ciągłości połączeń wyrównawczych</w:t>
      </w:r>
    </w:p>
    <w:p w14:paraId="3D26CB56" w14:textId="77777777" w:rsidR="005A0E40" w:rsidRPr="003A17A4" w:rsidRDefault="005A0E40" w:rsidP="005A0E40">
      <w:pPr>
        <w:pStyle w:val="Akapitzlist"/>
        <w:ind w:start="21pt"/>
        <w:rPr>
          <w:rFonts w:ascii="Arial" w:hAnsi="Arial" w:cs="Arial"/>
          <w:bCs/>
        </w:rPr>
      </w:pPr>
    </w:p>
    <w:p w14:paraId="145387B3" w14:textId="77777777" w:rsidR="005A0E40" w:rsidRPr="003A17A4" w:rsidRDefault="00181596" w:rsidP="005A0E40">
      <w:pPr>
        <w:pStyle w:val="Akapitzlist"/>
        <w:ind w:start="21pt"/>
        <w:rPr>
          <w:rFonts w:ascii="Arial" w:hAnsi="Arial" w:cs="Arial"/>
          <w:b/>
          <w:bCs/>
        </w:rPr>
      </w:pPr>
      <w:r w:rsidRPr="003A17A4">
        <w:rPr>
          <w:rFonts w:ascii="Arial" w:hAnsi="Arial" w:cs="Arial"/>
          <w:b/>
          <w:bCs/>
        </w:rPr>
        <w:t>UWAGA.</w:t>
      </w:r>
    </w:p>
    <w:p w14:paraId="63898F41" w14:textId="77777777" w:rsidR="005A0E40" w:rsidRPr="003A17A4" w:rsidRDefault="00181596" w:rsidP="005A0E40">
      <w:pPr>
        <w:pStyle w:val="Akapitzlist"/>
        <w:spacing w:after="0pt"/>
        <w:ind w:start="21pt"/>
        <w:rPr>
          <w:rFonts w:ascii="Arial" w:hAnsi="Arial" w:cs="Arial"/>
          <w:bCs/>
        </w:rPr>
      </w:pPr>
      <w:r w:rsidRPr="003A17A4">
        <w:rPr>
          <w:rFonts w:ascii="Arial" w:hAnsi="Arial" w:cs="Arial"/>
          <w:bCs/>
        </w:rPr>
        <w:t>Podane ilości są wielkościami przybliżonymi. Kompleksowa oferta w swoim zakresie powinna zawierać badanie wszystkich obwodów gniazd, oświetlenia wewnętrznego i zewnętrznego, urządzeń i instalacji elektrycznych na stałe związanych z danym obiektem, w tym instalacji odgromowej. Rodzaj i zakres badań należy dostosować do układu sieci w jakim zbudowana jest instalacja na danym obiekcie.</w:t>
      </w:r>
    </w:p>
    <w:p w14:paraId="2F49976B" w14:textId="77777777" w:rsidR="005A0E40" w:rsidRDefault="005A0E40" w:rsidP="005A0E40">
      <w:pPr>
        <w:spacing w:after="0pt"/>
        <w:ind w:start="21pt"/>
        <w:jc w:val="both"/>
        <w:rPr>
          <w:rFonts w:ascii="Arial" w:hAnsi="Arial" w:cs="Arial"/>
          <w:bCs/>
        </w:rPr>
      </w:pPr>
    </w:p>
    <w:p w14:paraId="35429F71" w14:textId="37CCE2A4" w:rsidR="005A0E40" w:rsidRPr="00763B14" w:rsidRDefault="00181596" w:rsidP="005A0E40">
      <w:pPr>
        <w:pStyle w:val="Zwykytekst"/>
        <w:spacing w:line="13.80pt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</w:t>
      </w:r>
      <w:r w:rsidRPr="00763B14">
        <w:rPr>
          <w:rFonts w:ascii="Arial" w:hAnsi="Arial" w:cs="Arial"/>
          <w:b/>
          <w:sz w:val="22"/>
          <w:szCs w:val="22"/>
          <w:u w:val="single"/>
        </w:rPr>
        <w:t xml:space="preserve">biekty w </w:t>
      </w:r>
      <w:r>
        <w:rPr>
          <w:rFonts w:ascii="Arial" w:hAnsi="Arial" w:cs="Arial"/>
          <w:b/>
          <w:sz w:val="22"/>
          <w:szCs w:val="22"/>
          <w:u w:val="single"/>
        </w:rPr>
        <w:t>zamiejscowe</w:t>
      </w:r>
    </w:p>
    <w:p w14:paraId="57EB7509" w14:textId="77777777" w:rsidR="005A0E40" w:rsidRPr="00782C77" w:rsidRDefault="00181596" w:rsidP="005A0E40">
      <w:pPr>
        <w:pStyle w:val="Zwykytekst"/>
        <w:numPr>
          <w:ilvl w:val="0"/>
          <w:numId w:val="37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782C77">
        <w:rPr>
          <w:rFonts w:ascii="Arial" w:hAnsi="Arial" w:cs="Arial"/>
          <w:sz w:val="22"/>
          <w:szCs w:val="22"/>
        </w:rPr>
        <w:t xml:space="preserve">Wydział </w:t>
      </w:r>
      <w:proofErr w:type="spellStart"/>
      <w:r w:rsidRPr="00782C77">
        <w:rPr>
          <w:rFonts w:ascii="Arial" w:hAnsi="Arial" w:cs="Arial"/>
          <w:sz w:val="22"/>
          <w:szCs w:val="22"/>
        </w:rPr>
        <w:t>Pedagogiczno</w:t>
      </w:r>
      <w:proofErr w:type="spellEnd"/>
      <w:r w:rsidRPr="00782C77">
        <w:rPr>
          <w:rFonts w:ascii="Arial" w:hAnsi="Arial" w:cs="Arial"/>
          <w:sz w:val="22"/>
          <w:szCs w:val="22"/>
        </w:rPr>
        <w:t xml:space="preserve"> – Artystyczny - A,B,C,D (</w:t>
      </w:r>
      <w:proofErr w:type="spellStart"/>
      <w:r w:rsidRPr="00782C77">
        <w:rPr>
          <w:rFonts w:ascii="Arial" w:hAnsi="Arial" w:cs="Arial"/>
          <w:sz w:val="22"/>
          <w:szCs w:val="22"/>
        </w:rPr>
        <w:t>cz.nowa</w:t>
      </w:r>
      <w:proofErr w:type="spellEnd"/>
      <w:r w:rsidRPr="00782C77">
        <w:rPr>
          <w:rFonts w:ascii="Arial" w:hAnsi="Arial" w:cs="Arial"/>
          <w:sz w:val="22"/>
          <w:szCs w:val="22"/>
        </w:rPr>
        <w:t xml:space="preserve">) + Budynek dydaktyczny - </w:t>
      </w:r>
      <w:r w:rsidRPr="00782C77">
        <w:rPr>
          <w:rFonts w:ascii="Times New Roman" w:hAnsi="Times New Roman"/>
          <w:sz w:val="24"/>
          <w:szCs w:val="24"/>
        </w:rPr>
        <w:t xml:space="preserve">ul. </w:t>
      </w:r>
      <w:r w:rsidRPr="00F171CF">
        <w:rPr>
          <w:rFonts w:ascii="Arial" w:hAnsi="Arial" w:cs="Arial"/>
          <w:sz w:val="22"/>
          <w:szCs w:val="22"/>
        </w:rPr>
        <w:t xml:space="preserve">Nowy Świat 28-30 </w:t>
      </w:r>
      <w:r w:rsidRPr="00782C77">
        <w:rPr>
          <w:rFonts w:ascii="Arial" w:hAnsi="Arial" w:cs="Arial"/>
          <w:sz w:val="22"/>
          <w:szCs w:val="22"/>
        </w:rPr>
        <w:t>62-800 Kalisz</w:t>
      </w:r>
    </w:p>
    <w:p w14:paraId="7EF5C2F1" w14:textId="77777777" w:rsidR="005A0E40" w:rsidRDefault="00181596" w:rsidP="005A0E40">
      <w:pPr>
        <w:pStyle w:val="Zwykytekst"/>
        <w:numPr>
          <w:ilvl w:val="0"/>
          <w:numId w:val="37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Ośrodek Dydaktyczny zamiejscowy</w:t>
      </w:r>
      <w:r>
        <w:rPr>
          <w:rFonts w:ascii="Arial" w:hAnsi="Arial" w:cs="Arial"/>
          <w:sz w:val="22"/>
          <w:szCs w:val="22"/>
        </w:rPr>
        <w:t xml:space="preserve"> – </w:t>
      </w:r>
      <w:r w:rsidRPr="002D1D11">
        <w:rPr>
          <w:rFonts w:ascii="Arial" w:hAnsi="Arial" w:cs="Arial"/>
          <w:sz w:val="22"/>
          <w:szCs w:val="22"/>
        </w:rPr>
        <w:t>ul. Kołobrzeska 15, 64-920 Piła</w:t>
      </w:r>
    </w:p>
    <w:p w14:paraId="35448E3D" w14:textId="77777777" w:rsidR="005A0E40" w:rsidRDefault="00181596" w:rsidP="005A0E40">
      <w:pPr>
        <w:pStyle w:val="Zwykytekst"/>
        <w:numPr>
          <w:ilvl w:val="0"/>
          <w:numId w:val="37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Dom Pracy Twórczej Obrzycko</w:t>
      </w:r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Obrzycko-Zamek 1, 64-520 Obrzycko</w:t>
      </w:r>
    </w:p>
    <w:p w14:paraId="22118936" w14:textId="77777777" w:rsidR="005A0E40" w:rsidRDefault="00181596" w:rsidP="005A0E40">
      <w:pPr>
        <w:pStyle w:val="Zwykytekst"/>
        <w:numPr>
          <w:ilvl w:val="0"/>
          <w:numId w:val="37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4814DE">
        <w:rPr>
          <w:rFonts w:ascii="Arial" w:hAnsi="Arial" w:cs="Arial"/>
          <w:sz w:val="22"/>
          <w:szCs w:val="22"/>
        </w:rPr>
        <w:t>Ośrodek Wypoczynkowy Kołobrzeg</w:t>
      </w:r>
      <w:r>
        <w:rPr>
          <w:rFonts w:ascii="Arial" w:hAnsi="Arial" w:cs="Arial"/>
          <w:sz w:val="22"/>
          <w:szCs w:val="22"/>
        </w:rPr>
        <w:t xml:space="preserve"> - </w:t>
      </w:r>
      <w:r w:rsidRPr="002D1D11">
        <w:rPr>
          <w:rFonts w:ascii="Arial" w:hAnsi="Arial" w:cs="Arial"/>
          <w:sz w:val="22"/>
          <w:szCs w:val="22"/>
        </w:rPr>
        <w:t>ul. T. Kościuszki 1, 78-100 Kołobrzeg</w:t>
      </w:r>
    </w:p>
    <w:p w14:paraId="15C9A84C" w14:textId="77777777" w:rsidR="005A0E40" w:rsidRPr="002D1D11" w:rsidRDefault="00181596" w:rsidP="005A0E40">
      <w:pPr>
        <w:pStyle w:val="Zwykytekst"/>
        <w:numPr>
          <w:ilvl w:val="0"/>
          <w:numId w:val="37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2D1D11">
        <w:rPr>
          <w:rFonts w:ascii="Arial" w:hAnsi="Arial" w:cs="Arial"/>
          <w:sz w:val="22"/>
          <w:szCs w:val="22"/>
        </w:rPr>
        <w:t xml:space="preserve">Stacja </w:t>
      </w:r>
      <w:proofErr w:type="spellStart"/>
      <w:r w:rsidRPr="002D1D11">
        <w:rPr>
          <w:rFonts w:ascii="Arial" w:hAnsi="Arial" w:cs="Arial"/>
          <w:sz w:val="22"/>
          <w:szCs w:val="22"/>
        </w:rPr>
        <w:t>Geoekologiczna</w:t>
      </w:r>
      <w:proofErr w:type="spellEnd"/>
      <w:r w:rsidRPr="002D1D11">
        <w:rPr>
          <w:rFonts w:ascii="Arial" w:hAnsi="Arial" w:cs="Arial"/>
          <w:sz w:val="22"/>
          <w:szCs w:val="22"/>
        </w:rPr>
        <w:t xml:space="preserve"> w Storkowie - Storkowo 32, 78-450 Grzmiąca</w:t>
      </w:r>
    </w:p>
    <w:p w14:paraId="744A309E" w14:textId="77777777" w:rsidR="005A0E40" w:rsidRPr="002D1D11" w:rsidRDefault="00181596" w:rsidP="005A0E40">
      <w:pPr>
        <w:pStyle w:val="Zwykytekst"/>
        <w:numPr>
          <w:ilvl w:val="0"/>
          <w:numId w:val="37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2D1D11">
        <w:rPr>
          <w:rFonts w:ascii="Arial" w:hAnsi="Arial" w:cs="Arial"/>
          <w:sz w:val="22"/>
          <w:szCs w:val="22"/>
        </w:rPr>
        <w:t>Stacja Terenowa w Czołpinie – Czołpino 76-214 Smołdzino</w:t>
      </w:r>
    </w:p>
    <w:p w14:paraId="48C0FD90" w14:textId="77777777" w:rsidR="005A0E40" w:rsidRDefault="005A0E40" w:rsidP="005A0E40">
      <w:pPr>
        <w:pStyle w:val="Zwykytekst"/>
        <w:spacing w:line="13.80pt" w:lineRule="auto"/>
        <w:jc w:val="both"/>
        <w:rPr>
          <w:rFonts w:ascii="Arial" w:hAnsi="Arial" w:cs="Arial"/>
          <w:sz w:val="22"/>
          <w:szCs w:val="22"/>
        </w:rPr>
      </w:pPr>
    </w:p>
    <w:p w14:paraId="2ECC567B" w14:textId="77777777" w:rsidR="005A0E40" w:rsidRPr="00763B14" w:rsidRDefault="00181596" w:rsidP="005A0E40">
      <w:pPr>
        <w:rPr>
          <w:rFonts w:ascii="Arial" w:hAnsi="Arial" w:cs="Arial"/>
          <w:bCs/>
          <w:u w:val="single"/>
        </w:rPr>
      </w:pPr>
      <w:r w:rsidRPr="00763B14">
        <w:rPr>
          <w:rFonts w:ascii="Arial" w:hAnsi="Arial" w:cs="Arial"/>
          <w:bCs/>
          <w:u w:val="single"/>
        </w:rPr>
        <w:t>Pomiary instalacji elektrycznych i zakres prac które należy wykonać.</w:t>
      </w:r>
    </w:p>
    <w:p w14:paraId="701E6600" w14:textId="77777777" w:rsidR="005A0E40" w:rsidRPr="003A17A4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Oględziny dotyczące ochrony podstawowej (przed dotykiem bezpośrednim)</w:t>
      </w:r>
      <w:r w:rsidRPr="003A17A4">
        <w:rPr>
          <w:rFonts w:ascii="Arial" w:hAnsi="Arial" w:cs="Arial"/>
          <w:sz w:val="22"/>
          <w:szCs w:val="22"/>
        </w:rPr>
        <w:br/>
        <w:t xml:space="preserve">i przeciwpożarowej </w:t>
      </w:r>
    </w:p>
    <w:p w14:paraId="593C0C7A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Oględziny w swoim szczegółowym zakresie mają potwierdzić że urządzenia:</w:t>
      </w:r>
    </w:p>
    <w:p w14:paraId="6FB79589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spełniają wymagania bezpieczeństwa podane w przywołanych w zamówieniu normach,</w:t>
      </w:r>
    </w:p>
    <w:p w14:paraId="70F09437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zostały prawidłowo dobrane i zainstalowane zgodnie z  wymaganiami,</w:t>
      </w:r>
    </w:p>
    <w:p w14:paraId="5872EE1A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nie mają uszkodzeń pogarszających  bezpieczeństwo,</w:t>
      </w:r>
    </w:p>
    <w:p w14:paraId="4C25397B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lastRenderedPageBreak/>
        <w:t>- mają właściwy sposób ochrony przed porażeniem prądem elektrycznym,</w:t>
      </w:r>
    </w:p>
    <w:p w14:paraId="4B1AFBF3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właściwie dobrano przekroje i oznaczono przewody,</w:t>
      </w:r>
    </w:p>
    <w:p w14:paraId="65407211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właściwie dobrano i oznaczono zabezpieczenia i aparaturę,</w:t>
      </w:r>
    </w:p>
    <w:p w14:paraId="7464D961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są wyposażone w schematy, tablice ostrzegawcze i informacyjne,</w:t>
      </w:r>
    </w:p>
    <w:p w14:paraId="5BF44AF5" w14:textId="77777777" w:rsidR="005A0E40" w:rsidRPr="003A17A4" w:rsidRDefault="00181596" w:rsidP="005A0E40">
      <w:pPr>
        <w:pStyle w:val="Zwykytekst"/>
        <w:spacing w:line="13.80pt" w:lineRule="auto"/>
        <w:ind w:start="36pt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- zapewniony jest dostęp do urządzeń dla wygodnej obsługi, identyfikacji, konserwacji i napraw.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       6 </w:t>
      </w:r>
      <w:proofErr w:type="spellStart"/>
      <w:r w:rsidRPr="003A17A4">
        <w:rPr>
          <w:rFonts w:ascii="Arial" w:hAnsi="Arial" w:cs="Arial"/>
          <w:sz w:val="22"/>
          <w:szCs w:val="22"/>
        </w:rPr>
        <w:t>kpl</w:t>
      </w:r>
      <w:proofErr w:type="spellEnd"/>
      <w:r w:rsidRPr="003A17A4">
        <w:rPr>
          <w:rFonts w:ascii="Arial" w:hAnsi="Arial" w:cs="Arial"/>
          <w:sz w:val="22"/>
          <w:szCs w:val="22"/>
        </w:rPr>
        <w:t>.</w:t>
      </w:r>
    </w:p>
    <w:p w14:paraId="45EC886C" w14:textId="77777777" w:rsidR="005A0E40" w:rsidRPr="003A17A4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Badanie skuteczności ochrony przeciwporażeniowej poprzez samoczynne wyłączanie zasilania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2 684 szt.</w:t>
      </w:r>
    </w:p>
    <w:p w14:paraId="1E3A74E6" w14:textId="77777777" w:rsidR="005A0E40" w:rsidRPr="003A17A4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Pomiar rezystancji izolacji obwodów 1-fazowych: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   980 szt.</w:t>
      </w:r>
    </w:p>
    <w:p w14:paraId="43A350FB" w14:textId="77777777" w:rsidR="005A0E40" w:rsidRPr="003A17A4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Pomiar rezystancji izolacji obwodów 3-fazowych: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   268 szt.</w:t>
      </w:r>
    </w:p>
    <w:p w14:paraId="6B667437" w14:textId="77777777" w:rsidR="005A0E40" w:rsidRPr="003A17A4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 xml:space="preserve">Badanie skuteczności ochrony przeciwporażeniowej przed dotykiem pośrednim wszystkich obwodów wyposażonych w wyłączniki różnicowoprądowe - badanie wyłączników 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   259 szt.</w:t>
      </w:r>
    </w:p>
    <w:p w14:paraId="54854350" w14:textId="77777777" w:rsidR="005A0E40" w:rsidRPr="003A17A4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 xml:space="preserve">Przegląd rozdzielni i badanie skuteczności uziemienia ochronnego: </w:t>
      </w:r>
      <w:r w:rsidRPr="003A17A4">
        <w:rPr>
          <w:rFonts w:ascii="Arial" w:hAnsi="Arial" w:cs="Arial"/>
          <w:sz w:val="22"/>
          <w:szCs w:val="22"/>
        </w:rPr>
        <w:tab/>
        <w:t xml:space="preserve">     100 szt.</w:t>
      </w:r>
    </w:p>
    <w:p w14:paraId="17742C1B" w14:textId="77777777" w:rsidR="005A0E40" w:rsidRPr="003A17A4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 xml:space="preserve">Badanie stanu instalacji odgromowej i uziomów (pomiar rezystancji uziemień, badanie ciągłości) 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       84 szt.</w:t>
      </w:r>
    </w:p>
    <w:p w14:paraId="5ECCCBB1" w14:textId="77777777" w:rsidR="005A0E40" w:rsidRPr="003A17A4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Badanie uziemień głównych oraz roboczych, sprawdzenie ciągłości przewodów ochronnych, w tym głównych i dodatkowych (miejscowych) połączeń wyrównawczych</w:t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</w:r>
      <w:r w:rsidRPr="003A17A4">
        <w:rPr>
          <w:rFonts w:ascii="Arial" w:hAnsi="Arial" w:cs="Arial"/>
          <w:sz w:val="22"/>
          <w:szCs w:val="22"/>
        </w:rPr>
        <w:tab/>
        <w:t xml:space="preserve">dla każdego obiektu. </w:t>
      </w:r>
    </w:p>
    <w:p w14:paraId="71AF34DE" w14:textId="537B7035" w:rsidR="005A0E40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 w:rsidRPr="003A17A4">
        <w:rPr>
          <w:rFonts w:ascii="Arial" w:hAnsi="Arial" w:cs="Arial"/>
          <w:sz w:val="22"/>
          <w:szCs w:val="22"/>
        </w:rPr>
        <w:t>Oznaczenie badanych gniazd</w:t>
      </w:r>
      <w:r w:rsidR="00240405">
        <w:rPr>
          <w:rFonts w:ascii="Arial" w:hAnsi="Arial" w:cs="Arial"/>
          <w:sz w:val="22"/>
          <w:szCs w:val="22"/>
        </w:rPr>
        <w:t>, rozdzielnic</w:t>
      </w:r>
      <w:r w:rsidRPr="003A17A4">
        <w:rPr>
          <w:rFonts w:ascii="Arial" w:hAnsi="Arial" w:cs="Arial"/>
          <w:sz w:val="22"/>
          <w:szCs w:val="22"/>
        </w:rPr>
        <w:t xml:space="preserve"> oraz obwodów</w:t>
      </w:r>
      <w:r w:rsidR="00240405">
        <w:rPr>
          <w:rFonts w:ascii="Arial" w:hAnsi="Arial" w:cs="Arial"/>
          <w:sz w:val="22"/>
          <w:szCs w:val="22"/>
        </w:rPr>
        <w:t xml:space="preserve"> za pomocą oznaczników wg wzoru: nazwa rozdzielni/obwód/nr porządkowy</w:t>
      </w:r>
    </w:p>
    <w:p w14:paraId="57E7CC68" w14:textId="65626307" w:rsidR="004053C8" w:rsidRPr="003A17A4" w:rsidRDefault="00181596" w:rsidP="005A0E40">
      <w:pPr>
        <w:pStyle w:val="Zwykytekst"/>
        <w:numPr>
          <w:ilvl w:val="0"/>
          <w:numId w:val="36"/>
        </w:numPr>
        <w:spacing w:line="13.80pt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Sprawdzenie ciągłości połączeń wyrównawczych</w:t>
      </w:r>
    </w:p>
    <w:p w14:paraId="698C143E" w14:textId="77777777" w:rsidR="005A0E40" w:rsidRPr="003A17A4" w:rsidRDefault="005A0E40" w:rsidP="005A0E40">
      <w:pPr>
        <w:pStyle w:val="Akapitzlist"/>
        <w:ind w:start="21pt"/>
        <w:rPr>
          <w:rFonts w:ascii="Arial" w:hAnsi="Arial" w:cs="Arial"/>
          <w:bCs/>
        </w:rPr>
      </w:pPr>
    </w:p>
    <w:p w14:paraId="3DF1886F" w14:textId="77777777" w:rsidR="005A0E40" w:rsidRPr="003A17A4" w:rsidRDefault="00181596" w:rsidP="005A0E40">
      <w:pPr>
        <w:pStyle w:val="Akapitzlist"/>
        <w:ind w:start="21pt"/>
        <w:rPr>
          <w:rFonts w:ascii="Arial" w:hAnsi="Arial" w:cs="Arial"/>
          <w:b/>
          <w:bCs/>
        </w:rPr>
      </w:pPr>
      <w:r w:rsidRPr="003A17A4">
        <w:rPr>
          <w:rFonts w:ascii="Arial" w:hAnsi="Arial" w:cs="Arial"/>
          <w:b/>
          <w:bCs/>
        </w:rPr>
        <w:t>UWAGA.</w:t>
      </w:r>
    </w:p>
    <w:p w14:paraId="760BD21A" w14:textId="77777777" w:rsidR="005A0E40" w:rsidRPr="003A17A4" w:rsidRDefault="00181596" w:rsidP="005A0E40">
      <w:pPr>
        <w:pStyle w:val="Akapitzlist"/>
        <w:spacing w:after="0pt"/>
        <w:ind w:start="21pt"/>
        <w:rPr>
          <w:rFonts w:ascii="Arial" w:hAnsi="Arial" w:cs="Arial"/>
          <w:bCs/>
        </w:rPr>
      </w:pPr>
      <w:r w:rsidRPr="003A17A4">
        <w:rPr>
          <w:rFonts w:ascii="Arial" w:hAnsi="Arial" w:cs="Arial"/>
          <w:bCs/>
        </w:rPr>
        <w:t>Podane ilości są wielkościami przybliżonymi. Kompleksowa oferta w swoim zakresie powinna zawierać badanie wszystkich obwodów gniazd, oświetlenia wewnętrznego i zewnętrznego, urządzeń i instalacji elektrycznych na stałe związanych z danym obiektem, w tym instalacji odgromowej. Rodzaj i zakres badań należy dostosować do układu sieci w jakim zbudowana jest instalacja na danym obiekcie.</w:t>
      </w:r>
    </w:p>
    <w:p w14:paraId="3E883019" w14:textId="77777777" w:rsidR="005A0E40" w:rsidRPr="003A17A4" w:rsidRDefault="005A0E40" w:rsidP="005A0E40">
      <w:pPr>
        <w:spacing w:after="0pt"/>
        <w:ind w:start="21pt"/>
        <w:jc w:val="both"/>
        <w:rPr>
          <w:rFonts w:ascii="Arial" w:hAnsi="Arial" w:cs="Arial"/>
          <w:bCs/>
        </w:rPr>
      </w:pPr>
    </w:p>
    <w:p w14:paraId="642DB60F" w14:textId="77777777" w:rsidR="008B5A82" w:rsidRPr="00D32E9E" w:rsidRDefault="00181596" w:rsidP="008B5A82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Informacje dotyczące sposobu wykonania zamówienia.</w:t>
      </w:r>
    </w:p>
    <w:p w14:paraId="48AE4932" w14:textId="77777777" w:rsidR="002D52F6" w:rsidRDefault="00181596" w:rsidP="00BF0228">
      <w:pPr>
        <w:spacing w:after="0pt"/>
        <w:ind w:start="21pt"/>
        <w:jc w:val="both"/>
        <w:rPr>
          <w:rFonts w:ascii="Arial" w:hAnsi="Arial" w:cs="Arial"/>
          <w:bCs/>
        </w:rPr>
      </w:pPr>
      <w:r w:rsidRPr="002D52F6">
        <w:rPr>
          <w:rFonts w:ascii="Arial" w:hAnsi="Arial" w:cs="Arial"/>
          <w:bCs/>
        </w:rPr>
        <w:t>Po wy</w:t>
      </w:r>
      <w:r>
        <w:rPr>
          <w:rFonts w:ascii="Arial" w:hAnsi="Arial" w:cs="Arial"/>
          <w:bCs/>
        </w:rPr>
        <w:t xml:space="preserve">konaniu pomiarów </w:t>
      </w:r>
      <w:r w:rsidR="00C7225F">
        <w:rPr>
          <w:rFonts w:ascii="Arial" w:hAnsi="Arial" w:cs="Arial"/>
          <w:bCs/>
        </w:rPr>
        <w:t>w poszczególnym obiekcie należy uzyskać pisemne potwierdzenie wykonania robót od kiero</w:t>
      </w:r>
      <w:r w:rsidR="008B5A82">
        <w:rPr>
          <w:rFonts w:ascii="Arial" w:hAnsi="Arial" w:cs="Arial"/>
          <w:bCs/>
        </w:rPr>
        <w:t>wnika administracyjnego obiektu.</w:t>
      </w:r>
      <w:r w:rsidR="00071CB1">
        <w:rPr>
          <w:rFonts w:ascii="Arial" w:hAnsi="Arial" w:cs="Arial"/>
          <w:bCs/>
        </w:rPr>
        <w:t xml:space="preserve"> </w:t>
      </w:r>
    </w:p>
    <w:p w14:paraId="613AE4A5" w14:textId="77777777" w:rsidR="00C7225F" w:rsidRDefault="00181596" w:rsidP="00BF0228">
      <w:pPr>
        <w:pStyle w:val="Akapitzlist"/>
        <w:ind w:start="21p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Sporządzone z pomiarów protokoły – oddzielne dla każdego obiektu, należy przekazać do </w:t>
      </w:r>
      <w:r w:rsidR="00071CB1">
        <w:rPr>
          <w:rFonts w:ascii="Arial" w:hAnsi="Arial" w:cs="Arial"/>
          <w:bCs/>
        </w:rPr>
        <w:t>Sekcji Eksploatacji</w:t>
      </w:r>
      <w:r>
        <w:rPr>
          <w:rFonts w:ascii="Arial" w:hAnsi="Arial" w:cs="Arial"/>
          <w:bCs/>
        </w:rPr>
        <w:t xml:space="preserve"> UAM w ilości:</w:t>
      </w:r>
    </w:p>
    <w:p w14:paraId="2B6273D8" w14:textId="77777777" w:rsidR="00C7225F" w:rsidRDefault="00181596" w:rsidP="00BF0228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 egz. wersji papierowej,</w:t>
      </w:r>
    </w:p>
    <w:p w14:paraId="7B030081" w14:textId="6FF8154F" w:rsidR="00C7225F" w:rsidRDefault="00181596" w:rsidP="00BF0228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 egz. w wersji cyfrowej na nośniku CD</w:t>
      </w:r>
      <w:r w:rsidR="00CC1164">
        <w:rPr>
          <w:rFonts w:ascii="Arial" w:hAnsi="Arial" w:cs="Arial"/>
          <w:bCs/>
        </w:rPr>
        <w:t xml:space="preserve"> lub innym</w:t>
      </w:r>
      <w:r>
        <w:rPr>
          <w:rFonts w:ascii="Arial" w:hAnsi="Arial" w:cs="Arial"/>
          <w:bCs/>
        </w:rPr>
        <w:t>.</w:t>
      </w:r>
    </w:p>
    <w:p w14:paraId="3D37494D" w14:textId="77777777" w:rsidR="00771FE7" w:rsidRDefault="00181596" w:rsidP="00BF0228">
      <w:pPr>
        <w:pStyle w:val="Akapitzlist"/>
        <w:ind w:start="21p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Należy opracować oddzielne teczki protokołów dla Węzłów Ciepła/kotłowni w każdym z budynków.</w:t>
      </w:r>
    </w:p>
    <w:p w14:paraId="0D03F34E" w14:textId="77777777" w:rsidR="000B77C2" w:rsidRDefault="000B77C2" w:rsidP="00BF0228">
      <w:pPr>
        <w:pStyle w:val="Akapitzlist"/>
        <w:ind w:start="21pt"/>
        <w:jc w:val="both"/>
        <w:rPr>
          <w:rFonts w:ascii="Arial" w:hAnsi="Arial" w:cs="Arial"/>
          <w:b/>
          <w:bCs/>
          <w:u w:val="single"/>
        </w:rPr>
      </w:pPr>
    </w:p>
    <w:p w14:paraId="6B99B320" w14:textId="77777777" w:rsidR="00C7225F" w:rsidRPr="00FA541E" w:rsidRDefault="00181596" w:rsidP="00BF0228">
      <w:pPr>
        <w:pStyle w:val="Akapitzlist"/>
        <w:ind w:start="21pt"/>
        <w:jc w:val="both"/>
        <w:rPr>
          <w:rFonts w:ascii="Arial" w:hAnsi="Arial" w:cs="Arial"/>
          <w:b/>
          <w:bCs/>
          <w:u w:val="single"/>
        </w:rPr>
      </w:pPr>
      <w:r w:rsidRPr="00FA541E">
        <w:rPr>
          <w:rFonts w:ascii="Arial" w:hAnsi="Arial" w:cs="Arial"/>
          <w:b/>
          <w:bCs/>
          <w:u w:val="single"/>
        </w:rPr>
        <w:t>Przed złożeniem oferty przetargowej zaleca się przeprowadzenie wizji lokalnej na terenie obiektów, celem zapoznania się z ich lokalizacją oraz zakresem prac objętych przetargiem.</w:t>
      </w:r>
    </w:p>
    <w:p w14:paraId="0279D0E2" w14:textId="77777777" w:rsidR="00771FE7" w:rsidRPr="00771FE7" w:rsidRDefault="00771FE7" w:rsidP="00BF0228">
      <w:pPr>
        <w:pStyle w:val="Akapitzlist"/>
        <w:ind w:start="21pt"/>
        <w:jc w:val="both"/>
        <w:rPr>
          <w:rFonts w:ascii="Arial" w:hAnsi="Arial" w:cs="Arial"/>
          <w:b/>
          <w:bCs/>
        </w:rPr>
      </w:pPr>
    </w:p>
    <w:p w14:paraId="164F2421" w14:textId="77777777" w:rsidR="002D52F6" w:rsidRPr="00D32E9E" w:rsidRDefault="00181596" w:rsidP="00BF0228">
      <w:pPr>
        <w:pStyle w:val="Akapitzlist"/>
        <w:numPr>
          <w:ilvl w:val="1"/>
          <w:numId w:val="15"/>
        </w:numPr>
        <w:spacing w:after="0p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Pozostałe informacje ogólne.</w:t>
      </w:r>
    </w:p>
    <w:p w14:paraId="7529B80A" w14:textId="31DB7156" w:rsidR="003A3A0E" w:rsidRDefault="00181596" w:rsidP="00BF0228">
      <w:pPr>
        <w:pStyle w:val="Akapitzlist"/>
        <w:numPr>
          <w:ilvl w:val="0"/>
          <w:numId w:val="25"/>
        </w:numPr>
        <w:spacing w:after="0pt"/>
        <w:jc w:val="both"/>
        <w:rPr>
          <w:rFonts w:ascii="Arial" w:hAnsi="Arial" w:cs="Arial"/>
          <w:bCs/>
        </w:rPr>
      </w:pPr>
      <w:r w:rsidRPr="000B77C2">
        <w:rPr>
          <w:rFonts w:ascii="Arial" w:eastAsia="Times New Roman" w:hAnsi="Arial" w:cs="Arial"/>
          <w:u w:val="single"/>
          <w:lang w:eastAsia="pl-PL"/>
        </w:rPr>
        <w:t>Termin</w:t>
      </w:r>
      <w:r w:rsidR="008B5A82" w:rsidRPr="000B77C2">
        <w:rPr>
          <w:rFonts w:ascii="Arial" w:hAnsi="Arial" w:cs="Arial"/>
          <w:bCs/>
          <w:u w:val="single"/>
        </w:rPr>
        <w:t xml:space="preserve"> wykonania pomiarów na obiektach</w:t>
      </w:r>
      <w:r>
        <w:rPr>
          <w:rFonts w:ascii="Arial" w:hAnsi="Arial" w:cs="Arial"/>
          <w:bCs/>
        </w:rPr>
        <w:t xml:space="preserve">: </w:t>
      </w:r>
      <w:r w:rsidR="002E4DDF">
        <w:rPr>
          <w:rFonts w:ascii="Arial" w:hAnsi="Arial" w:cs="Arial"/>
          <w:bCs/>
        </w:rPr>
        <w:t xml:space="preserve">01 </w:t>
      </w:r>
      <w:r>
        <w:rPr>
          <w:rFonts w:ascii="Arial" w:hAnsi="Arial" w:cs="Arial"/>
          <w:bCs/>
        </w:rPr>
        <w:t>września</w:t>
      </w:r>
      <w:r w:rsidR="0064178A">
        <w:rPr>
          <w:rFonts w:ascii="Arial" w:hAnsi="Arial" w:cs="Arial"/>
          <w:bCs/>
        </w:rPr>
        <w:t xml:space="preserve"> 20</w:t>
      </w:r>
      <w:r w:rsidR="00071CB1">
        <w:rPr>
          <w:rFonts w:ascii="Arial" w:hAnsi="Arial" w:cs="Arial"/>
          <w:bCs/>
        </w:rPr>
        <w:t>2</w:t>
      </w:r>
      <w:r w:rsidR="005A0E40">
        <w:rPr>
          <w:rFonts w:ascii="Arial" w:hAnsi="Arial" w:cs="Arial"/>
          <w:bCs/>
        </w:rPr>
        <w:t>5</w:t>
      </w:r>
      <w:r w:rsidR="008B5A82">
        <w:rPr>
          <w:rFonts w:ascii="Arial" w:hAnsi="Arial" w:cs="Arial"/>
          <w:bCs/>
        </w:rPr>
        <w:t xml:space="preserve"> r.</w:t>
      </w:r>
      <w:r>
        <w:rPr>
          <w:rFonts w:ascii="Arial" w:hAnsi="Arial" w:cs="Arial"/>
          <w:bCs/>
        </w:rPr>
        <w:t xml:space="preserve"> ÷  </w:t>
      </w:r>
      <w:r w:rsidR="008B5A82">
        <w:rPr>
          <w:rFonts w:ascii="Arial" w:hAnsi="Arial" w:cs="Arial"/>
          <w:bCs/>
        </w:rPr>
        <w:t>3</w:t>
      </w:r>
      <w:r w:rsidR="005A0E40">
        <w:rPr>
          <w:rFonts w:ascii="Arial" w:hAnsi="Arial" w:cs="Arial"/>
          <w:bCs/>
        </w:rPr>
        <w:t>0</w:t>
      </w:r>
      <w:r w:rsidR="008B5A8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listopada</w:t>
      </w:r>
      <w:r w:rsidR="008B5A82">
        <w:rPr>
          <w:rFonts w:ascii="Arial" w:hAnsi="Arial" w:cs="Arial"/>
          <w:bCs/>
        </w:rPr>
        <w:t xml:space="preserve"> 20</w:t>
      </w:r>
      <w:r w:rsidR="00071CB1">
        <w:rPr>
          <w:rFonts w:ascii="Arial" w:hAnsi="Arial" w:cs="Arial"/>
          <w:bCs/>
        </w:rPr>
        <w:t>2</w:t>
      </w:r>
      <w:r w:rsidR="005A0E40">
        <w:rPr>
          <w:rFonts w:ascii="Arial" w:hAnsi="Arial" w:cs="Arial"/>
          <w:bCs/>
        </w:rPr>
        <w:t>5</w:t>
      </w:r>
      <w:r w:rsidR="00E85E8D">
        <w:rPr>
          <w:rFonts w:ascii="Arial" w:hAnsi="Arial" w:cs="Arial"/>
          <w:bCs/>
        </w:rPr>
        <w:t xml:space="preserve"> r</w:t>
      </w:r>
      <w:r>
        <w:rPr>
          <w:rFonts w:ascii="Arial" w:hAnsi="Arial" w:cs="Arial"/>
          <w:bCs/>
        </w:rPr>
        <w:t>.</w:t>
      </w:r>
    </w:p>
    <w:p w14:paraId="5C86555C" w14:textId="77777777" w:rsidR="003A3A0E" w:rsidRPr="001516FF" w:rsidRDefault="00181596" w:rsidP="00BF0228">
      <w:pPr>
        <w:pStyle w:val="Akapitzlist"/>
        <w:numPr>
          <w:ilvl w:val="0"/>
          <w:numId w:val="25"/>
        </w:numPr>
        <w:spacing w:after="0p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Termin wejścia na obiekt i wykonania pomiarów </w:t>
      </w:r>
      <w:r w:rsidR="00707B4F">
        <w:rPr>
          <w:rFonts w:ascii="Arial" w:eastAsia="Times New Roman" w:hAnsi="Arial" w:cs="Arial"/>
          <w:lang w:eastAsia="pl-PL"/>
        </w:rPr>
        <w:t>uzgodnić</w:t>
      </w:r>
      <w:r w:rsidRPr="001516FF">
        <w:rPr>
          <w:rFonts w:ascii="Arial" w:eastAsia="Times New Roman" w:hAnsi="Arial" w:cs="Arial"/>
          <w:lang w:eastAsia="pl-PL"/>
        </w:rPr>
        <w:t xml:space="preserve"> z kierownikiem jednostki organizacyj</w:t>
      </w:r>
      <w:r w:rsidR="00707B4F">
        <w:rPr>
          <w:rFonts w:ascii="Arial" w:eastAsia="Times New Roman" w:hAnsi="Arial" w:cs="Arial"/>
          <w:lang w:eastAsia="pl-PL"/>
        </w:rPr>
        <w:t>nej danego obiektu</w:t>
      </w:r>
      <w:r w:rsidR="0035502F">
        <w:rPr>
          <w:rFonts w:ascii="Arial" w:eastAsia="Times New Roman" w:hAnsi="Arial" w:cs="Arial"/>
          <w:lang w:eastAsia="pl-PL"/>
        </w:rPr>
        <w:t xml:space="preserve"> i przekazać do </w:t>
      </w:r>
      <w:r w:rsidR="00071CB1">
        <w:rPr>
          <w:rFonts w:ascii="Arial" w:eastAsia="Times New Roman" w:hAnsi="Arial" w:cs="Arial"/>
          <w:lang w:eastAsia="pl-PL"/>
        </w:rPr>
        <w:t>Sekcji Eksploatacji UAM</w:t>
      </w:r>
      <w:r w:rsidR="0035502F">
        <w:rPr>
          <w:rFonts w:ascii="Arial" w:eastAsia="Times New Roman" w:hAnsi="Arial" w:cs="Arial"/>
          <w:lang w:eastAsia="pl-PL"/>
        </w:rPr>
        <w:t xml:space="preserve"> przed wejściem na obiekt</w:t>
      </w:r>
      <w:r w:rsidR="00707B4F">
        <w:rPr>
          <w:rFonts w:ascii="Arial" w:eastAsia="Times New Roman" w:hAnsi="Arial" w:cs="Arial"/>
          <w:lang w:eastAsia="pl-PL"/>
        </w:rPr>
        <w:t>.</w:t>
      </w:r>
    </w:p>
    <w:p w14:paraId="2885A2D5" w14:textId="77777777" w:rsidR="003A3A0E" w:rsidRPr="001516FF" w:rsidRDefault="00181596" w:rsidP="00BF0228">
      <w:pPr>
        <w:pStyle w:val="Akapitzlist"/>
        <w:numPr>
          <w:ilvl w:val="0"/>
          <w:numId w:val="25"/>
        </w:numPr>
        <w:spacing w:after="0pt"/>
        <w:jc w:val="both"/>
        <w:rPr>
          <w:rFonts w:ascii="Arial" w:eastAsia="Times New Roman" w:hAnsi="Arial" w:cs="Arial"/>
          <w:lang w:eastAsia="pl-PL"/>
        </w:rPr>
      </w:pPr>
      <w:r w:rsidRPr="001516FF">
        <w:rPr>
          <w:rFonts w:ascii="Arial" w:eastAsia="Times New Roman" w:hAnsi="Arial" w:cs="Arial"/>
          <w:lang w:eastAsia="pl-PL"/>
        </w:rPr>
        <w:t xml:space="preserve">Przed przystąpieniem do robót należy zabezpieczyć pomieszczenia przed możliwością wejścia osób trzecich. Przestrzegać obowiązujące przepisy BHP przy pracach </w:t>
      </w:r>
      <w:r w:rsidR="00707B4F">
        <w:rPr>
          <w:rFonts w:ascii="Arial" w:eastAsia="Times New Roman" w:hAnsi="Arial" w:cs="Arial"/>
          <w:lang w:eastAsia="pl-PL"/>
        </w:rPr>
        <w:t>przy instalacja elektrycznych.</w:t>
      </w:r>
      <w:r w:rsidRPr="001516FF">
        <w:rPr>
          <w:rFonts w:ascii="Arial" w:eastAsia="Times New Roman" w:hAnsi="Arial" w:cs="Arial"/>
          <w:lang w:eastAsia="pl-PL"/>
        </w:rPr>
        <w:t xml:space="preserve"> </w:t>
      </w:r>
    </w:p>
    <w:p w14:paraId="29C49B40" w14:textId="77777777" w:rsidR="003A3A0E" w:rsidRDefault="00181596" w:rsidP="00BF0228">
      <w:pPr>
        <w:pStyle w:val="Akapitzlist"/>
        <w:numPr>
          <w:ilvl w:val="0"/>
          <w:numId w:val="25"/>
        </w:numPr>
        <w:spacing w:after="0pt"/>
        <w:jc w:val="both"/>
        <w:rPr>
          <w:rFonts w:ascii="Arial" w:eastAsia="Times New Roman" w:hAnsi="Arial" w:cs="Arial"/>
          <w:lang w:eastAsia="pl-PL"/>
        </w:rPr>
      </w:pPr>
      <w:r w:rsidRPr="001516FF">
        <w:rPr>
          <w:rFonts w:ascii="Arial" w:eastAsia="Times New Roman" w:hAnsi="Arial" w:cs="Arial"/>
          <w:lang w:eastAsia="pl-PL"/>
        </w:rPr>
        <w:t>Urządzenia oraz używane mierniki muszą odpowiadać normom PN oraz posiadać aktualne legalizacje.</w:t>
      </w:r>
    </w:p>
    <w:p w14:paraId="76849FDE" w14:textId="77777777" w:rsidR="0095604B" w:rsidRPr="00E85E8D" w:rsidRDefault="00181596" w:rsidP="00BF0228">
      <w:pPr>
        <w:pStyle w:val="Akapitzlist"/>
        <w:numPr>
          <w:ilvl w:val="0"/>
          <w:numId w:val="25"/>
        </w:numPr>
        <w:spacing w:after="0pt"/>
        <w:jc w:val="both"/>
        <w:rPr>
          <w:rFonts w:ascii="Arial" w:eastAsia="Times New Roman" w:hAnsi="Arial" w:cs="Arial"/>
          <w:lang w:eastAsia="pl-PL"/>
        </w:rPr>
      </w:pPr>
      <w:r w:rsidRPr="001516FF">
        <w:rPr>
          <w:rFonts w:ascii="Arial" w:eastAsia="Times New Roman" w:hAnsi="Arial" w:cs="Arial"/>
          <w:lang w:eastAsia="pl-PL"/>
        </w:rPr>
        <w:t xml:space="preserve">Prace mogą prowadzić </w:t>
      </w:r>
      <w:r>
        <w:rPr>
          <w:rFonts w:ascii="Arial" w:eastAsia="Times New Roman" w:hAnsi="Arial" w:cs="Arial"/>
          <w:lang w:eastAsia="pl-PL"/>
        </w:rPr>
        <w:t xml:space="preserve">wyłącznie </w:t>
      </w:r>
      <w:r w:rsidRPr="001516FF">
        <w:rPr>
          <w:rFonts w:ascii="Arial" w:eastAsia="Times New Roman" w:hAnsi="Arial" w:cs="Arial"/>
          <w:lang w:eastAsia="pl-PL"/>
        </w:rPr>
        <w:t xml:space="preserve">osoby z wymaganymi </w:t>
      </w:r>
      <w:r>
        <w:rPr>
          <w:rFonts w:ascii="Arial" w:eastAsia="Times New Roman" w:hAnsi="Arial" w:cs="Arial"/>
          <w:lang w:eastAsia="pl-PL"/>
        </w:rPr>
        <w:t xml:space="preserve">prawem </w:t>
      </w:r>
      <w:r w:rsidRPr="001516FF">
        <w:rPr>
          <w:rFonts w:ascii="Arial" w:eastAsia="Times New Roman" w:hAnsi="Arial" w:cs="Arial"/>
          <w:lang w:eastAsia="pl-PL"/>
        </w:rPr>
        <w:t>uprawnieniami en</w:t>
      </w:r>
      <w:r>
        <w:rPr>
          <w:rFonts w:ascii="Arial" w:eastAsia="Times New Roman" w:hAnsi="Arial" w:cs="Arial"/>
          <w:lang w:eastAsia="pl-PL"/>
        </w:rPr>
        <w:t xml:space="preserve">ergetycznymi. </w:t>
      </w:r>
      <w:r w:rsidRPr="0095604B">
        <w:rPr>
          <w:rFonts w:ascii="Arial" w:hAnsi="Arial" w:cs="Arial"/>
          <w:bCs/>
        </w:rPr>
        <w:t>Wykonawca posiadać winien uprawnienia do wykonywania czynności objętych ofertą.</w:t>
      </w:r>
    </w:p>
    <w:p w14:paraId="58F5FBA3" w14:textId="7716120C" w:rsidR="00E85E8D" w:rsidRPr="0095604B" w:rsidRDefault="00181596" w:rsidP="00BF0228">
      <w:pPr>
        <w:pStyle w:val="Akapitzlist"/>
        <w:numPr>
          <w:ilvl w:val="0"/>
          <w:numId w:val="25"/>
        </w:numPr>
        <w:spacing w:after="0p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  <w:bCs/>
        </w:rPr>
        <w:t xml:space="preserve">Firma powinna posiadać następujące doświadczenie: w przeciągu ostatnich 3 lat wykonywać min. 2 prace polegające na przeprowadzeniu okresowych pomiarów instalacji elektrycznych o wartości prac min. </w:t>
      </w:r>
      <w:r w:rsidR="000B77C2">
        <w:rPr>
          <w:rFonts w:ascii="Arial" w:hAnsi="Arial" w:cs="Arial"/>
          <w:bCs/>
        </w:rPr>
        <w:t>15</w:t>
      </w:r>
      <w:r w:rsidR="004053C8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 000,</w:t>
      </w:r>
      <w:r w:rsidR="006C4D4F">
        <w:rPr>
          <w:rFonts w:ascii="Arial" w:hAnsi="Arial" w:cs="Arial"/>
          <w:bCs/>
        </w:rPr>
        <w:t>00 zł brutto każda</w:t>
      </w:r>
      <w:r w:rsidR="0035502F">
        <w:rPr>
          <w:rFonts w:ascii="Arial" w:hAnsi="Arial" w:cs="Arial"/>
          <w:bCs/>
        </w:rPr>
        <w:t>, lub w budynku o ilości punktów pomiarowych min</w:t>
      </w:r>
      <w:r w:rsidR="006C4D4F">
        <w:rPr>
          <w:rFonts w:ascii="Arial" w:hAnsi="Arial" w:cs="Arial"/>
          <w:bCs/>
        </w:rPr>
        <w:t>.</w:t>
      </w:r>
      <w:r w:rsidR="000B77C2">
        <w:rPr>
          <w:rFonts w:ascii="Arial" w:hAnsi="Arial" w:cs="Arial"/>
          <w:bCs/>
        </w:rPr>
        <w:t xml:space="preserve"> </w:t>
      </w:r>
      <w:r w:rsidR="004053C8">
        <w:rPr>
          <w:rFonts w:ascii="Arial" w:hAnsi="Arial" w:cs="Arial"/>
          <w:bCs/>
        </w:rPr>
        <w:t>10 0</w:t>
      </w:r>
      <w:r w:rsidR="0035502F">
        <w:rPr>
          <w:rFonts w:ascii="Arial" w:hAnsi="Arial" w:cs="Arial"/>
          <w:bCs/>
        </w:rPr>
        <w:t>00 szt.</w:t>
      </w:r>
    </w:p>
    <w:p w14:paraId="6FC37CF2" w14:textId="77777777" w:rsidR="00707B4F" w:rsidRPr="00707B4F" w:rsidRDefault="00181596" w:rsidP="00BF0228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Cs/>
        </w:rPr>
      </w:pPr>
      <w:r w:rsidRPr="00707B4F">
        <w:rPr>
          <w:rFonts w:ascii="Arial" w:hAnsi="Arial" w:cs="Arial"/>
          <w:bCs/>
        </w:rPr>
        <w:t>Zleceniodawca zapewni swobodny dostęp do urządzeń objętych zakresem prac, zaś</w:t>
      </w:r>
      <w:r>
        <w:rPr>
          <w:rFonts w:ascii="Arial" w:hAnsi="Arial" w:cs="Arial"/>
          <w:bCs/>
        </w:rPr>
        <w:t xml:space="preserve"> </w:t>
      </w:r>
      <w:r w:rsidRPr="00707B4F">
        <w:rPr>
          <w:rFonts w:ascii="Arial" w:hAnsi="Arial" w:cs="Arial"/>
          <w:bCs/>
        </w:rPr>
        <w:t>Wykonawca wykona określone prace w miarę możliwości bez zakłócania normalnego toku pracy w obiekcie Zleceniodawcy.</w:t>
      </w:r>
    </w:p>
    <w:p w14:paraId="399D3CDC" w14:textId="77777777" w:rsidR="00707B4F" w:rsidRDefault="00181596" w:rsidP="00BF0228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Cs/>
        </w:rPr>
      </w:pPr>
      <w:r w:rsidRPr="00707B4F">
        <w:rPr>
          <w:rFonts w:ascii="Arial" w:hAnsi="Arial" w:cs="Arial"/>
          <w:bCs/>
        </w:rPr>
        <w:t xml:space="preserve">O konieczności natychmiastowych napraw awaryjnych związanych z prawidłowym działaniem urządzeń Wykonawca niezwłocznie powiadomi </w:t>
      </w:r>
      <w:r w:rsidR="0035502F">
        <w:rPr>
          <w:rFonts w:ascii="Arial" w:hAnsi="Arial" w:cs="Arial"/>
          <w:bCs/>
        </w:rPr>
        <w:t>służby techniczne Użytkownika</w:t>
      </w:r>
      <w:r w:rsidRPr="00707B4F">
        <w:rPr>
          <w:rFonts w:ascii="Arial" w:hAnsi="Arial" w:cs="Arial"/>
          <w:bCs/>
        </w:rPr>
        <w:t xml:space="preserve">. </w:t>
      </w:r>
      <w:r w:rsidR="0035502F">
        <w:rPr>
          <w:rFonts w:ascii="Arial" w:hAnsi="Arial" w:cs="Arial"/>
          <w:bCs/>
        </w:rPr>
        <w:t>Ewentualne u</w:t>
      </w:r>
      <w:r w:rsidRPr="00707B4F">
        <w:rPr>
          <w:rFonts w:ascii="Arial" w:hAnsi="Arial" w:cs="Arial"/>
          <w:bCs/>
        </w:rPr>
        <w:t>sunięcie awarii odbywać się będzie na podstawie odrębnego zlecenia i nie jest przedmiotem niniejszego zamówienia.</w:t>
      </w:r>
    </w:p>
    <w:p w14:paraId="6034A1F5" w14:textId="77777777" w:rsidR="003A3A0E" w:rsidRDefault="00181596" w:rsidP="00BF0228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Cs/>
        </w:rPr>
      </w:pPr>
      <w:r w:rsidRPr="00707B4F">
        <w:rPr>
          <w:rFonts w:ascii="Arial" w:hAnsi="Arial" w:cs="Arial"/>
          <w:bCs/>
        </w:rPr>
        <w:t>Podstawą fakturowania</w:t>
      </w:r>
      <w:r w:rsidR="00771FE7" w:rsidRPr="00707B4F">
        <w:rPr>
          <w:rFonts w:ascii="Arial" w:hAnsi="Arial" w:cs="Arial"/>
          <w:bCs/>
        </w:rPr>
        <w:t xml:space="preserve"> prac będzie przekazanie kompletnych protokołów pomiarowych (w wersji papierowej i elektronicznej) wraz z </w:t>
      </w:r>
      <w:r w:rsidRPr="00707B4F">
        <w:rPr>
          <w:rFonts w:ascii="Arial" w:hAnsi="Arial" w:cs="Arial"/>
          <w:bCs/>
        </w:rPr>
        <w:t xml:space="preserve"> </w:t>
      </w:r>
      <w:r w:rsidR="00771FE7" w:rsidRPr="00707B4F">
        <w:rPr>
          <w:rFonts w:ascii="Arial" w:hAnsi="Arial" w:cs="Arial"/>
          <w:bCs/>
        </w:rPr>
        <w:t xml:space="preserve">potwierdzeniem wykonania robót przez kierownika obiektów, oraz </w:t>
      </w:r>
      <w:r w:rsidRPr="00707B4F">
        <w:rPr>
          <w:rFonts w:ascii="Arial" w:hAnsi="Arial" w:cs="Arial"/>
          <w:bCs/>
        </w:rPr>
        <w:t>protokół końcowy odbioru robót podpisany przez przedstawiciela Zamawiającego.</w:t>
      </w:r>
    </w:p>
    <w:p w14:paraId="5E360C45" w14:textId="77777777" w:rsidR="0095604B" w:rsidRDefault="0095604B" w:rsidP="00BF0228">
      <w:pPr>
        <w:pStyle w:val="Akapitzlist"/>
        <w:jc w:val="both"/>
        <w:rPr>
          <w:rFonts w:ascii="Arial" w:hAnsi="Arial" w:cs="Arial"/>
          <w:bCs/>
        </w:rPr>
      </w:pPr>
    </w:p>
    <w:p w14:paraId="5A818BDB" w14:textId="77777777" w:rsidR="000C2571" w:rsidRPr="00D32E9E" w:rsidRDefault="00181596" w:rsidP="00BF0228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 w:rsidRPr="00D32E9E">
        <w:rPr>
          <w:rFonts w:ascii="Arial" w:hAnsi="Arial" w:cs="Arial"/>
          <w:b/>
          <w:bCs/>
        </w:rPr>
        <w:t>Organizacja robót</w:t>
      </w:r>
      <w:r w:rsidR="00B6765E">
        <w:rPr>
          <w:rFonts w:ascii="Arial" w:hAnsi="Arial" w:cs="Arial"/>
          <w:b/>
          <w:bCs/>
        </w:rPr>
        <w:t>.</w:t>
      </w:r>
    </w:p>
    <w:p w14:paraId="36DF33C4" w14:textId="77777777" w:rsidR="008E7822" w:rsidRPr="00D32E9E" w:rsidRDefault="00181596" w:rsidP="00BF0228">
      <w:pPr>
        <w:pStyle w:val="Akapitzlist"/>
        <w:ind w:start="21pt"/>
        <w:rPr>
          <w:rFonts w:ascii="Arial" w:hAnsi="Arial" w:cs="Arial"/>
        </w:rPr>
      </w:pPr>
      <w:r w:rsidRPr="00D32E9E">
        <w:rPr>
          <w:rFonts w:ascii="Arial" w:hAnsi="Arial" w:cs="Arial"/>
          <w:bCs/>
        </w:rPr>
        <w:t xml:space="preserve">Z uwagi na wykonywanie prac w czynnym obiekcie należy przestrzegać przepisów BHP oraz przepisów </w:t>
      </w:r>
      <w:proofErr w:type="spellStart"/>
      <w:r w:rsidRPr="00D32E9E">
        <w:rPr>
          <w:rFonts w:ascii="Arial" w:hAnsi="Arial" w:cs="Arial"/>
          <w:bCs/>
        </w:rPr>
        <w:t>P.Poż</w:t>
      </w:r>
      <w:proofErr w:type="spellEnd"/>
      <w:r w:rsidRPr="00D32E9E">
        <w:rPr>
          <w:rFonts w:ascii="Arial" w:hAnsi="Arial" w:cs="Arial"/>
        </w:rPr>
        <w:t>.</w:t>
      </w:r>
      <w:r w:rsidRPr="00D32E9E">
        <w:rPr>
          <w:rFonts w:ascii="Arial" w:hAnsi="Arial" w:cs="Arial"/>
        </w:rPr>
        <w:br/>
      </w:r>
    </w:p>
    <w:p w14:paraId="2BD1AC90" w14:textId="77777777" w:rsidR="000C2571" w:rsidRPr="00D32E9E" w:rsidRDefault="00181596" w:rsidP="00BF0228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 w:rsidRPr="00D32E9E">
        <w:rPr>
          <w:rFonts w:ascii="Arial" w:hAnsi="Arial" w:cs="Arial"/>
          <w:b/>
          <w:bCs/>
        </w:rPr>
        <w:t>Zabezpieczenie interesów osób trzecich</w:t>
      </w:r>
      <w:r w:rsidR="00B6765E">
        <w:rPr>
          <w:rFonts w:ascii="Arial" w:hAnsi="Arial" w:cs="Arial"/>
          <w:b/>
          <w:bCs/>
        </w:rPr>
        <w:t>.</w:t>
      </w:r>
    </w:p>
    <w:p w14:paraId="25D5D94B" w14:textId="77777777" w:rsidR="000C2571" w:rsidRPr="00D32E9E" w:rsidRDefault="00181596" w:rsidP="00BF0228">
      <w:pPr>
        <w:pStyle w:val="Akapitzlist"/>
        <w:ind w:start="21pt"/>
        <w:jc w:val="both"/>
        <w:rPr>
          <w:rFonts w:ascii="Arial" w:hAnsi="Arial" w:cs="Arial"/>
          <w:bCs/>
        </w:rPr>
      </w:pPr>
      <w:r w:rsidRPr="00D32E9E">
        <w:rPr>
          <w:rFonts w:ascii="Arial" w:hAnsi="Arial" w:cs="Arial"/>
          <w:bCs/>
        </w:rPr>
        <w:t>Zgodnie z art. 652 Kodeksu Cywilnego Wykonawca przejmuje protokolarnie od</w:t>
      </w:r>
      <w:r w:rsidR="00B6765E">
        <w:rPr>
          <w:rFonts w:ascii="Arial" w:hAnsi="Arial" w:cs="Arial"/>
          <w:bCs/>
        </w:rPr>
        <w:t xml:space="preserve"> </w:t>
      </w:r>
      <w:r w:rsidRPr="00D32E9E">
        <w:rPr>
          <w:rFonts w:ascii="Arial" w:hAnsi="Arial" w:cs="Arial"/>
          <w:bCs/>
        </w:rPr>
        <w:t>Zamawiającego część budynku objętego serwisem i ponosi odpowiedzialność na</w:t>
      </w:r>
      <w:r w:rsidR="00B6765E">
        <w:rPr>
          <w:rFonts w:ascii="Arial" w:hAnsi="Arial" w:cs="Arial"/>
          <w:bCs/>
        </w:rPr>
        <w:t xml:space="preserve"> </w:t>
      </w:r>
      <w:r w:rsidRPr="00D32E9E">
        <w:rPr>
          <w:rFonts w:ascii="Arial" w:hAnsi="Arial" w:cs="Arial"/>
          <w:bCs/>
        </w:rPr>
        <w:t>zasadach ogólnych za szkody wynikłe na tym terenie.</w:t>
      </w:r>
      <w:r w:rsidR="00B6765E">
        <w:rPr>
          <w:rFonts w:ascii="Arial" w:hAnsi="Arial" w:cs="Arial"/>
          <w:bCs/>
        </w:rPr>
        <w:t xml:space="preserve"> </w:t>
      </w:r>
      <w:r w:rsidRPr="00D32E9E">
        <w:rPr>
          <w:rFonts w:ascii="Arial" w:hAnsi="Arial" w:cs="Arial"/>
          <w:bCs/>
        </w:rPr>
        <w:t>Wykonawca będzie realizował roboty w sposób powodujący jak najmniejsze niedogodności dla użytkowników znajdujących się w obiekcie, a także sąsiednich budynków.</w:t>
      </w:r>
    </w:p>
    <w:p w14:paraId="17FDE8F1" w14:textId="77777777" w:rsidR="000C2571" w:rsidRPr="00D32E9E" w:rsidRDefault="000C2571" w:rsidP="00BF0228">
      <w:pPr>
        <w:pStyle w:val="Akapitzlist"/>
        <w:ind w:start="21pt"/>
        <w:jc w:val="both"/>
        <w:rPr>
          <w:rFonts w:ascii="Arial" w:hAnsi="Arial" w:cs="Arial"/>
          <w:bCs/>
        </w:rPr>
      </w:pPr>
    </w:p>
    <w:p w14:paraId="02DE1F1A" w14:textId="77777777" w:rsidR="000C2571" w:rsidRPr="00D32E9E" w:rsidRDefault="00181596" w:rsidP="00BF0228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b/>
          <w:bCs/>
        </w:rPr>
      </w:pPr>
      <w:r w:rsidRPr="00D32E9E">
        <w:rPr>
          <w:rFonts w:ascii="Arial" w:hAnsi="Arial" w:cs="Arial"/>
          <w:b/>
          <w:bCs/>
        </w:rPr>
        <w:t>Ochrona środowiska</w:t>
      </w:r>
      <w:r w:rsidR="00B6765E">
        <w:rPr>
          <w:rFonts w:ascii="Arial" w:hAnsi="Arial" w:cs="Arial"/>
          <w:b/>
          <w:bCs/>
        </w:rPr>
        <w:t>.</w:t>
      </w:r>
    </w:p>
    <w:p w14:paraId="1E5BC8BE" w14:textId="77777777" w:rsidR="000C2571" w:rsidRPr="00D32E9E" w:rsidRDefault="00181596" w:rsidP="00BF0228">
      <w:pPr>
        <w:pStyle w:val="Akapitzlist"/>
        <w:ind w:start="21pt"/>
        <w:jc w:val="both"/>
        <w:rPr>
          <w:rFonts w:ascii="Arial" w:hAnsi="Arial" w:cs="Arial"/>
          <w:bCs/>
        </w:rPr>
      </w:pPr>
      <w:r w:rsidRPr="00D32E9E">
        <w:rPr>
          <w:rFonts w:ascii="Arial" w:hAnsi="Arial" w:cs="Arial"/>
          <w:bCs/>
        </w:rPr>
        <w:t>W miejscu realizacji zamówienia nie mają zastosowania przepisy dotyczące ochrony środowiska.</w:t>
      </w:r>
    </w:p>
    <w:p w14:paraId="4230DF84" w14:textId="77777777" w:rsidR="000C2571" w:rsidRPr="00D32E9E" w:rsidRDefault="000C2571" w:rsidP="00BF0228">
      <w:pPr>
        <w:pStyle w:val="Akapitzlist"/>
        <w:ind w:start="21pt"/>
        <w:jc w:val="both"/>
        <w:rPr>
          <w:rFonts w:ascii="Arial" w:hAnsi="Arial" w:cs="Arial"/>
          <w:bCs/>
        </w:rPr>
      </w:pPr>
    </w:p>
    <w:p w14:paraId="67FBA829" w14:textId="77777777" w:rsidR="000C2571" w:rsidRPr="00D32E9E" w:rsidRDefault="00181596" w:rsidP="00BF0228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b/>
          <w:bCs/>
        </w:rPr>
      </w:pPr>
      <w:r w:rsidRPr="00D32E9E">
        <w:rPr>
          <w:rFonts w:ascii="Arial" w:hAnsi="Arial" w:cs="Arial"/>
          <w:b/>
          <w:bCs/>
        </w:rPr>
        <w:t>Warunki bezpieczeństwa pracy</w:t>
      </w:r>
      <w:r w:rsidR="00B6765E">
        <w:rPr>
          <w:rFonts w:ascii="Arial" w:hAnsi="Arial" w:cs="Arial"/>
          <w:b/>
          <w:bCs/>
        </w:rPr>
        <w:t>.</w:t>
      </w:r>
    </w:p>
    <w:p w14:paraId="3C6F2B99" w14:textId="77777777" w:rsidR="000C2571" w:rsidRPr="00D32E9E" w:rsidRDefault="00181596" w:rsidP="00BF0228">
      <w:pPr>
        <w:pStyle w:val="Akapitzlist"/>
        <w:ind w:start="21pt"/>
        <w:jc w:val="both"/>
        <w:rPr>
          <w:rFonts w:ascii="Arial" w:hAnsi="Arial" w:cs="Arial"/>
          <w:bCs/>
        </w:rPr>
      </w:pPr>
      <w:r w:rsidRPr="00D32E9E">
        <w:rPr>
          <w:rFonts w:ascii="Arial" w:hAnsi="Arial" w:cs="Arial"/>
          <w:bCs/>
        </w:rPr>
        <w:t>Zgodnie z Rozporządzeniem Ministra Infrastruktury z dnia 23.06.2003r. w sprawie informacji dotyczącej bezpieczeństwa i ochrony zdrowia oraz planu bezpieczeństwa</w:t>
      </w:r>
      <w:r w:rsidR="00B6765E">
        <w:rPr>
          <w:rFonts w:ascii="Arial" w:hAnsi="Arial" w:cs="Arial"/>
          <w:bCs/>
        </w:rPr>
        <w:br/>
      </w:r>
      <w:r w:rsidRPr="00D32E9E">
        <w:rPr>
          <w:rFonts w:ascii="Arial" w:hAnsi="Arial" w:cs="Arial"/>
          <w:bCs/>
        </w:rPr>
        <w:t>i ochrony zdrowia wydanym na podstawie art. 21a ust 4 ustawy z dnia 7 lipca 1994r. Prawo Budowlane</w:t>
      </w:r>
      <w:r w:rsidR="00B6765E">
        <w:rPr>
          <w:rFonts w:ascii="Arial" w:hAnsi="Arial" w:cs="Arial"/>
          <w:bCs/>
        </w:rPr>
        <w:t xml:space="preserve"> </w:t>
      </w:r>
      <w:r w:rsidRPr="00D32E9E">
        <w:rPr>
          <w:rFonts w:ascii="Arial" w:hAnsi="Arial" w:cs="Arial"/>
          <w:bCs/>
        </w:rPr>
        <w:t>(Dz. U. 2003 nr 207 poz. 2016 z późniejszymi zmianami).</w:t>
      </w:r>
    </w:p>
    <w:p w14:paraId="0FE86C58" w14:textId="77777777" w:rsidR="000C2571" w:rsidRPr="00D32E9E" w:rsidRDefault="00181596" w:rsidP="00BF0228">
      <w:pPr>
        <w:pStyle w:val="Akapitzlist"/>
        <w:numPr>
          <w:ilvl w:val="1"/>
          <w:numId w:val="15"/>
        </w:numPr>
        <w:rPr>
          <w:rFonts w:ascii="Arial" w:hAnsi="Arial" w:cs="Arial"/>
          <w:bCs/>
        </w:rPr>
      </w:pPr>
      <w:r w:rsidRPr="00D32E9E">
        <w:rPr>
          <w:rFonts w:ascii="Arial" w:hAnsi="Arial" w:cs="Arial"/>
          <w:b/>
          <w:bCs/>
        </w:rPr>
        <w:lastRenderedPageBreak/>
        <w:t>Zaplecze dla potrzeb Wykonawcy</w:t>
      </w:r>
      <w:r w:rsidR="00B6765E">
        <w:rPr>
          <w:rFonts w:ascii="Arial" w:hAnsi="Arial" w:cs="Arial"/>
          <w:b/>
          <w:bCs/>
        </w:rPr>
        <w:t>.</w:t>
      </w:r>
    </w:p>
    <w:p w14:paraId="629124B0" w14:textId="77777777" w:rsidR="000C2571" w:rsidRDefault="00181596" w:rsidP="00BF0228">
      <w:pPr>
        <w:pStyle w:val="Akapitzlist"/>
        <w:ind w:start="21pt"/>
        <w:jc w:val="both"/>
        <w:rPr>
          <w:rFonts w:ascii="Arial" w:hAnsi="Arial" w:cs="Arial"/>
          <w:bCs/>
        </w:rPr>
      </w:pPr>
      <w:r w:rsidRPr="00D32E9E">
        <w:rPr>
          <w:rFonts w:ascii="Arial" w:hAnsi="Arial" w:cs="Arial"/>
          <w:bCs/>
        </w:rPr>
        <w:t>Zamawiający zapewnia Wykonawcy dostęp do mediów.</w:t>
      </w:r>
    </w:p>
    <w:p w14:paraId="75396108" w14:textId="77777777" w:rsidR="0035502F" w:rsidRPr="00D32E9E" w:rsidRDefault="0035502F" w:rsidP="00BF0228">
      <w:pPr>
        <w:pStyle w:val="Akapitzlist"/>
        <w:ind w:start="21pt"/>
        <w:jc w:val="both"/>
        <w:rPr>
          <w:rFonts w:ascii="Arial" w:hAnsi="Arial" w:cs="Arial"/>
          <w:bCs/>
        </w:rPr>
      </w:pPr>
    </w:p>
    <w:p w14:paraId="354C5BBB" w14:textId="77777777" w:rsidR="00BF0228" w:rsidRDefault="00181596" w:rsidP="00BF0228">
      <w:pPr>
        <w:pStyle w:val="Akapitzlist"/>
        <w:numPr>
          <w:ilvl w:val="1"/>
          <w:numId w:val="15"/>
        </w:numPr>
        <w:spacing w:after="0pt"/>
        <w:jc w:val="both"/>
      </w:pPr>
      <w:r w:rsidRPr="00BF0228">
        <w:rPr>
          <w:rFonts w:ascii="Arial" w:hAnsi="Arial" w:cs="Arial"/>
          <w:b/>
          <w:bCs/>
        </w:rPr>
        <w:t xml:space="preserve">Zakres robót objętych przedmiotem zamówienia </w:t>
      </w:r>
      <w:r w:rsidRPr="0035502F">
        <w:rPr>
          <w:rFonts w:ascii="Arial" w:hAnsi="Arial" w:cs="Arial"/>
          <w:bCs/>
        </w:rPr>
        <w:t xml:space="preserve">określony jest kategorią robót: </w:t>
      </w:r>
      <w:r w:rsidR="0035502F">
        <w:rPr>
          <w:rFonts w:ascii="Arial" w:hAnsi="Arial" w:cs="Arial"/>
          <w:bCs/>
        </w:rPr>
        <w:br/>
      </w:r>
      <w:r w:rsidRPr="0035502F">
        <w:rPr>
          <w:rFonts w:ascii="Arial" w:hAnsi="Arial" w:cs="Arial"/>
          <w:bCs/>
        </w:rPr>
        <w:t>CPV 50711000-2 Usługi w zakresie napraw i konserwacji elektrycznych instalacji budynkowych.</w:t>
      </w:r>
    </w:p>
    <w:p w14:paraId="4D67D718" w14:textId="77777777" w:rsidR="000C2571" w:rsidRDefault="000C2571" w:rsidP="00BF0228">
      <w:pPr>
        <w:pStyle w:val="Akapitzlist"/>
        <w:ind w:start="0pt"/>
        <w:rPr>
          <w:rFonts w:ascii="Arial" w:hAnsi="Arial" w:cs="Arial"/>
          <w:bCs/>
        </w:rPr>
      </w:pPr>
    </w:p>
    <w:p w14:paraId="23B39C78" w14:textId="77777777" w:rsidR="000C2571" w:rsidRPr="00D32E9E" w:rsidRDefault="00181596" w:rsidP="00BF0228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 w:rsidRPr="00D32E9E">
        <w:rPr>
          <w:rFonts w:ascii="Arial" w:hAnsi="Arial" w:cs="Arial"/>
          <w:b/>
          <w:bCs/>
        </w:rPr>
        <w:t>Określenia podstawowe</w:t>
      </w:r>
      <w:r w:rsidR="00BF0228">
        <w:rPr>
          <w:rFonts w:ascii="Arial" w:hAnsi="Arial" w:cs="Arial"/>
          <w:b/>
          <w:bCs/>
        </w:rPr>
        <w:t>.</w:t>
      </w:r>
    </w:p>
    <w:p w14:paraId="3C867EE3" w14:textId="77777777" w:rsidR="000C2571" w:rsidRPr="00D32E9E" w:rsidRDefault="00181596" w:rsidP="008E7822">
      <w:pPr>
        <w:pStyle w:val="Akapitzlist"/>
        <w:ind w:start="21pt"/>
        <w:jc w:val="both"/>
        <w:rPr>
          <w:rFonts w:ascii="Arial" w:hAnsi="Arial" w:cs="Arial"/>
          <w:bCs/>
        </w:rPr>
      </w:pPr>
      <w:r w:rsidRPr="00D32E9E">
        <w:rPr>
          <w:rFonts w:ascii="Arial" w:hAnsi="Arial" w:cs="Arial"/>
          <w:bCs/>
        </w:rPr>
        <w:t xml:space="preserve">Określenia podstawowe związane bezpośrednio bądź pośrednio z przedmiotem </w:t>
      </w:r>
      <w:r w:rsidR="008E7822">
        <w:rPr>
          <w:rFonts w:ascii="Arial" w:hAnsi="Arial" w:cs="Arial"/>
          <w:bCs/>
        </w:rPr>
        <w:t>z</w:t>
      </w:r>
      <w:r w:rsidRPr="00D32E9E">
        <w:rPr>
          <w:rFonts w:ascii="Arial" w:hAnsi="Arial" w:cs="Arial"/>
          <w:bCs/>
        </w:rPr>
        <w:t>amówienia zawarte są w:</w:t>
      </w:r>
    </w:p>
    <w:p w14:paraId="0EBE9565" w14:textId="77777777" w:rsidR="000C2571" w:rsidRPr="00D32E9E" w:rsidRDefault="00181596" w:rsidP="008E7822">
      <w:pPr>
        <w:pStyle w:val="Akapitzlist"/>
        <w:numPr>
          <w:ilvl w:val="0"/>
          <w:numId w:val="26"/>
        </w:numPr>
        <w:ind w:start="35.45pt"/>
        <w:jc w:val="both"/>
        <w:rPr>
          <w:rFonts w:ascii="Arial" w:hAnsi="Arial" w:cs="Arial"/>
          <w:bCs/>
        </w:rPr>
      </w:pPr>
      <w:r w:rsidRPr="00D32E9E">
        <w:rPr>
          <w:rFonts w:ascii="Arial" w:hAnsi="Arial" w:cs="Arial"/>
          <w:bCs/>
        </w:rPr>
        <w:t>Art. 3 Prawa Budowlanego i rozporządzenia</w:t>
      </w:r>
      <w:r w:rsidR="005C697B">
        <w:rPr>
          <w:rFonts w:ascii="Arial" w:hAnsi="Arial" w:cs="Arial"/>
          <w:bCs/>
        </w:rPr>
        <w:t>ch</w:t>
      </w:r>
      <w:r w:rsidRPr="00D32E9E">
        <w:rPr>
          <w:rFonts w:ascii="Arial" w:hAnsi="Arial" w:cs="Arial"/>
          <w:bCs/>
        </w:rPr>
        <w:t xml:space="preserve"> do niego,</w:t>
      </w:r>
    </w:p>
    <w:p w14:paraId="40760FBE" w14:textId="77777777" w:rsidR="000C2571" w:rsidRPr="00D32E9E" w:rsidRDefault="00181596" w:rsidP="008E7822">
      <w:pPr>
        <w:pStyle w:val="Akapitzlist"/>
        <w:numPr>
          <w:ilvl w:val="0"/>
          <w:numId w:val="26"/>
        </w:numPr>
        <w:ind w:start="35.45pt"/>
        <w:jc w:val="both"/>
        <w:rPr>
          <w:rFonts w:ascii="Arial" w:hAnsi="Arial" w:cs="Arial"/>
          <w:bCs/>
        </w:rPr>
      </w:pPr>
      <w:r w:rsidRPr="00D32E9E">
        <w:rPr>
          <w:rFonts w:ascii="Arial" w:hAnsi="Arial" w:cs="Arial"/>
          <w:bCs/>
        </w:rPr>
        <w:t>Art. 2 Ustawy o wyrobac</w:t>
      </w:r>
      <w:r w:rsidR="006A1649">
        <w:rPr>
          <w:rFonts w:ascii="Arial" w:hAnsi="Arial" w:cs="Arial"/>
          <w:bCs/>
        </w:rPr>
        <w:t>h budowlanych i rozporządzenia</w:t>
      </w:r>
      <w:r w:rsidR="005C697B">
        <w:rPr>
          <w:rFonts w:ascii="Arial" w:hAnsi="Arial" w:cs="Arial"/>
          <w:bCs/>
        </w:rPr>
        <w:t>ch</w:t>
      </w:r>
      <w:r w:rsidRPr="00D32E9E">
        <w:rPr>
          <w:rFonts w:ascii="Arial" w:hAnsi="Arial" w:cs="Arial"/>
          <w:bCs/>
        </w:rPr>
        <w:t xml:space="preserve"> do niej,</w:t>
      </w:r>
    </w:p>
    <w:p w14:paraId="0C46D3E1" w14:textId="77777777" w:rsidR="000C2571" w:rsidRPr="00D32E9E" w:rsidRDefault="00181596" w:rsidP="008E7822">
      <w:pPr>
        <w:pStyle w:val="Akapitzlist"/>
        <w:numPr>
          <w:ilvl w:val="0"/>
          <w:numId w:val="26"/>
        </w:numPr>
        <w:ind w:start="35.45pt"/>
        <w:jc w:val="both"/>
        <w:rPr>
          <w:rFonts w:ascii="Arial" w:hAnsi="Arial" w:cs="Arial"/>
          <w:bCs/>
        </w:rPr>
      </w:pPr>
      <w:r w:rsidRPr="00D32E9E">
        <w:rPr>
          <w:rFonts w:ascii="Arial" w:hAnsi="Arial" w:cs="Arial"/>
          <w:bCs/>
        </w:rPr>
        <w:t>Art. 3 Ustawy o ochronie zaby</w:t>
      </w:r>
      <w:r w:rsidR="006A1649">
        <w:rPr>
          <w:rFonts w:ascii="Arial" w:hAnsi="Arial" w:cs="Arial"/>
          <w:bCs/>
        </w:rPr>
        <w:t>tków i opiece nad zabytkami i rozporządzenia</w:t>
      </w:r>
      <w:r w:rsidR="005C697B">
        <w:rPr>
          <w:rFonts w:ascii="Arial" w:hAnsi="Arial" w:cs="Arial"/>
          <w:bCs/>
        </w:rPr>
        <w:t>ch</w:t>
      </w:r>
      <w:r w:rsidRPr="00D32E9E">
        <w:rPr>
          <w:rFonts w:ascii="Arial" w:hAnsi="Arial" w:cs="Arial"/>
          <w:bCs/>
        </w:rPr>
        <w:t xml:space="preserve"> do niej,</w:t>
      </w:r>
    </w:p>
    <w:p w14:paraId="143B08C7" w14:textId="77777777" w:rsidR="000C2571" w:rsidRDefault="00181596" w:rsidP="00070A23">
      <w:pPr>
        <w:pStyle w:val="Akapitzlist"/>
        <w:numPr>
          <w:ilvl w:val="0"/>
          <w:numId w:val="26"/>
        </w:numPr>
        <w:ind w:start="35.45pt"/>
        <w:jc w:val="both"/>
        <w:rPr>
          <w:rFonts w:ascii="Arial" w:hAnsi="Arial" w:cs="Arial"/>
          <w:bCs/>
        </w:rPr>
      </w:pPr>
      <w:r w:rsidRPr="006A1649">
        <w:rPr>
          <w:rFonts w:ascii="Arial" w:hAnsi="Arial" w:cs="Arial"/>
          <w:bCs/>
        </w:rPr>
        <w:t>Art. 3 Ustawy Prawo energetyczne i rozporządzenia</w:t>
      </w:r>
      <w:r w:rsidR="005C697B">
        <w:rPr>
          <w:rFonts w:ascii="Arial" w:hAnsi="Arial" w:cs="Arial"/>
          <w:bCs/>
        </w:rPr>
        <w:t>ch</w:t>
      </w:r>
      <w:r w:rsidRPr="006A1649">
        <w:rPr>
          <w:rFonts w:ascii="Arial" w:hAnsi="Arial" w:cs="Arial"/>
          <w:bCs/>
        </w:rPr>
        <w:t xml:space="preserve"> do niej,</w:t>
      </w:r>
    </w:p>
    <w:p w14:paraId="37CC69F3" w14:textId="77777777" w:rsidR="006A1649" w:rsidRPr="006A1649" w:rsidRDefault="00181596" w:rsidP="00070A23">
      <w:pPr>
        <w:pStyle w:val="Akapitzlist"/>
        <w:numPr>
          <w:ilvl w:val="0"/>
          <w:numId w:val="26"/>
        </w:numPr>
        <w:ind w:start="35.45p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Art. 13 Ustawy o ochronie przeciwpożarowej i </w:t>
      </w:r>
      <w:r w:rsidR="005C697B">
        <w:rPr>
          <w:rFonts w:ascii="Arial" w:hAnsi="Arial" w:cs="Arial"/>
          <w:bCs/>
        </w:rPr>
        <w:t>rozporządzeniach do niej,</w:t>
      </w:r>
    </w:p>
    <w:p w14:paraId="380956D6" w14:textId="77777777" w:rsidR="000C2571" w:rsidRPr="00D32E9E" w:rsidRDefault="000C2571" w:rsidP="00BF0228">
      <w:pPr>
        <w:pStyle w:val="Akapitzlist"/>
        <w:ind w:start="21pt"/>
        <w:rPr>
          <w:rFonts w:ascii="Arial" w:hAnsi="Arial" w:cs="Arial"/>
          <w:b/>
          <w:bCs/>
        </w:rPr>
      </w:pPr>
    </w:p>
    <w:p w14:paraId="59551520" w14:textId="77777777" w:rsidR="000C2571" w:rsidRPr="00D32E9E" w:rsidRDefault="00181596" w:rsidP="00BF0228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 w:rsidRPr="00D32E9E">
        <w:rPr>
          <w:rFonts w:ascii="Arial" w:hAnsi="Arial" w:cs="Arial"/>
          <w:b/>
          <w:bCs/>
        </w:rPr>
        <w:t>Opis sposobu rozliczenia robót tymczasowych i prac towarzyszących</w:t>
      </w:r>
      <w:r w:rsidR="008E7822">
        <w:rPr>
          <w:rFonts w:ascii="Arial" w:hAnsi="Arial" w:cs="Arial"/>
          <w:b/>
          <w:bCs/>
        </w:rPr>
        <w:t>.</w:t>
      </w:r>
    </w:p>
    <w:p w14:paraId="30184E1C" w14:textId="77777777" w:rsidR="000C2571" w:rsidRPr="00D32E9E" w:rsidRDefault="00181596" w:rsidP="00FA541E">
      <w:pPr>
        <w:pStyle w:val="Akapitzlist"/>
        <w:ind w:start="21pt"/>
        <w:jc w:val="both"/>
        <w:rPr>
          <w:rFonts w:ascii="Arial" w:hAnsi="Arial" w:cs="Arial"/>
          <w:bCs/>
        </w:rPr>
      </w:pPr>
      <w:r w:rsidRPr="00D32E9E">
        <w:rPr>
          <w:rFonts w:ascii="Arial" w:hAnsi="Arial" w:cs="Arial"/>
          <w:bCs/>
        </w:rPr>
        <w:t>Prace dodatkowe wykonywane na polecenie Zleceniodawcy będą rozliczane na podstawie odrębnych umów</w:t>
      </w:r>
      <w:r w:rsidR="006A1649">
        <w:rPr>
          <w:rFonts w:ascii="Arial" w:hAnsi="Arial" w:cs="Arial"/>
          <w:bCs/>
        </w:rPr>
        <w:t xml:space="preserve"> i kosztor</w:t>
      </w:r>
      <w:r w:rsidR="00B91B27">
        <w:rPr>
          <w:rFonts w:ascii="Arial" w:hAnsi="Arial" w:cs="Arial"/>
          <w:bCs/>
        </w:rPr>
        <w:t>ysów</w:t>
      </w:r>
      <w:r w:rsidRPr="00D32E9E">
        <w:rPr>
          <w:rFonts w:ascii="Arial" w:hAnsi="Arial" w:cs="Arial"/>
          <w:bCs/>
        </w:rPr>
        <w:t>.</w:t>
      </w:r>
    </w:p>
    <w:p w14:paraId="2F7947B6" w14:textId="77777777" w:rsidR="000C2571" w:rsidRDefault="000C2571" w:rsidP="00BF0228">
      <w:pPr>
        <w:pStyle w:val="Akapitzlist"/>
        <w:ind w:start="21pt"/>
        <w:rPr>
          <w:rFonts w:ascii="Arial" w:hAnsi="Arial" w:cs="Arial"/>
          <w:b/>
          <w:bCs/>
        </w:rPr>
      </w:pPr>
    </w:p>
    <w:p w14:paraId="5AC0EC27" w14:textId="77777777" w:rsidR="00B91B27" w:rsidRPr="00D32E9E" w:rsidRDefault="00181596" w:rsidP="00B91B27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 w:rsidRPr="00D32E9E">
        <w:rPr>
          <w:rFonts w:ascii="Arial" w:hAnsi="Arial" w:cs="Arial"/>
          <w:b/>
          <w:bCs/>
        </w:rPr>
        <w:t xml:space="preserve">Opis </w:t>
      </w:r>
      <w:r>
        <w:rPr>
          <w:rFonts w:ascii="Arial" w:hAnsi="Arial" w:cs="Arial"/>
          <w:b/>
          <w:bCs/>
        </w:rPr>
        <w:t>odbioru robót.</w:t>
      </w:r>
    </w:p>
    <w:p w14:paraId="3630889C" w14:textId="77777777" w:rsidR="00B91B27" w:rsidRPr="00D32E9E" w:rsidRDefault="00181596" w:rsidP="00B91B27">
      <w:pPr>
        <w:pStyle w:val="Akapitzlist"/>
        <w:ind w:start="21p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Zamawiający dokona odbiorów częściowych robót</w:t>
      </w:r>
      <w:r w:rsidR="006A1649">
        <w:rPr>
          <w:rFonts w:ascii="Arial" w:hAnsi="Arial" w:cs="Arial"/>
          <w:bCs/>
        </w:rPr>
        <w:t xml:space="preserve"> (Kierownicy obiektów) oraz odbioru końcowego (Dział Techniczny). Wykonawca będzie zgłaszał gotowość do odbiorów częściowych. O odbiorze końcowym Wykonawca powiadomi Zamawiającego odrębnym zawiadomieniem na piśmie. Zamawiający wyznaczy datę odbioru w terminie 10 dni od daty otrzymania zgłoszenia.</w:t>
      </w:r>
    </w:p>
    <w:p w14:paraId="7EF5867C" w14:textId="77777777" w:rsidR="00B91B27" w:rsidRPr="00D32E9E" w:rsidRDefault="00B91B27" w:rsidP="00BF0228">
      <w:pPr>
        <w:pStyle w:val="Akapitzlist"/>
        <w:ind w:start="21pt"/>
        <w:rPr>
          <w:rFonts w:ascii="Arial" w:hAnsi="Arial" w:cs="Arial"/>
          <w:b/>
          <w:bCs/>
        </w:rPr>
      </w:pPr>
    </w:p>
    <w:p w14:paraId="2C353DA2" w14:textId="77777777" w:rsidR="000C2571" w:rsidRDefault="00181596" w:rsidP="00BF0228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 w:rsidRPr="00D32E9E">
        <w:rPr>
          <w:rFonts w:ascii="Arial" w:hAnsi="Arial" w:cs="Arial"/>
          <w:b/>
          <w:bCs/>
        </w:rPr>
        <w:t>Dokumenty odniesienia</w:t>
      </w:r>
      <w:r w:rsidR="008E7822">
        <w:rPr>
          <w:rFonts w:ascii="Arial" w:hAnsi="Arial" w:cs="Arial"/>
          <w:b/>
          <w:bCs/>
        </w:rPr>
        <w:t>.</w:t>
      </w:r>
    </w:p>
    <w:p w14:paraId="118A29A0" w14:textId="77777777" w:rsidR="00FA541E" w:rsidRPr="007C71CE" w:rsidRDefault="00181596" w:rsidP="00FA541E">
      <w:pPr>
        <w:pStyle w:val="Akapitzlist"/>
        <w:numPr>
          <w:ilvl w:val="0"/>
          <w:numId w:val="28"/>
        </w:numPr>
        <w:ind w:start="35.45pt"/>
        <w:jc w:val="both"/>
        <w:rPr>
          <w:rFonts w:ascii="Arial" w:hAnsi="Arial" w:cs="Arial"/>
          <w:bCs/>
          <w:sz w:val="21"/>
          <w:szCs w:val="21"/>
        </w:rPr>
      </w:pPr>
      <w:r w:rsidRPr="007C71CE">
        <w:rPr>
          <w:rFonts w:ascii="Arial" w:hAnsi="Arial" w:cs="Arial"/>
          <w:bCs/>
          <w:sz w:val="21"/>
          <w:szCs w:val="21"/>
        </w:rPr>
        <w:t xml:space="preserve">Ustawa z dnia 07.07.1994 r. Prawo budowlane - tekst jednolity Dz.U. </w:t>
      </w:r>
      <w:r w:rsidR="0069686B">
        <w:rPr>
          <w:rFonts w:ascii="Arial" w:hAnsi="Arial" w:cs="Arial"/>
          <w:bCs/>
          <w:sz w:val="21"/>
          <w:szCs w:val="21"/>
        </w:rPr>
        <w:t>z 2018</w:t>
      </w:r>
      <w:r w:rsidRPr="007C71CE">
        <w:rPr>
          <w:rFonts w:ascii="Arial" w:hAnsi="Arial" w:cs="Arial"/>
          <w:bCs/>
          <w:sz w:val="21"/>
          <w:szCs w:val="21"/>
        </w:rPr>
        <w:t xml:space="preserve">r. poz. </w:t>
      </w:r>
      <w:r w:rsidR="0069686B">
        <w:rPr>
          <w:rFonts w:ascii="Arial" w:hAnsi="Arial" w:cs="Arial"/>
          <w:bCs/>
          <w:sz w:val="21"/>
          <w:szCs w:val="21"/>
        </w:rPr>
        <w:t>1202</w:t>
      </w:r>
      <w:r w:rsidRPr="007C71CE">
        <w:rPr>
          <w:rFonts w:ascii="Arial" w:hAnsi="Arial" w:cs="Arial"/>
          <w:bCs/>
          <w:sz w:val="21"/>
          <w:szCs w:val="21"/>
        </w:rPr>
        <w:t xml:space="preserve"> </w:t>
      </w:r>
      <w:r w:rsidR="0069686B">
        <w:rPr>
          <w:rFonts w:ascii="Arial" w:hAnsi="Arial" w:cs="Arial"/>
          <w:bCs/>
          <w:sz w:val="21"/>
          <w:szCs w:val="21"/>
        </w:rPr>
        <w:br/>
      </w:r>
      <w:r w:rsidRPr="007C71CE">
        <w:rPr>
          <w:rFonts w:ascii="Arial" w:hAnsi="Arial" w:cs="Arial"/>
          <w:bCs/>
          <w:sz w:val="21"/>
          <w:szCs w:val="21"/>
        </w:rPr>
        <w:t>(</w:t>
      </w:r>
      <w:r w:rsidR="0069686B">
        <w:rPr>
          <w:rFonts w:ascii="Arial" w:hAnsi="Arial" w:cs="Arial"/>
          <w:bCs/>
          <w:sz w:val="21"/>
          <w:szCs w:val="21"/>
        </w:rPr>
        <w:t xml:space="preserve">z </w:t>
      </w:r>
      <w:proofErr w:type="spellStart"/>
      <w:r w:rsidR="0069686B">
        <w:rPr>
          <w:rFonts w:ascii="Arial" w:hAnsi="Arial" w:cs="Arial"/>
          <w:bCs/>
          <w:sz w:val="21"/>
          <w:szCs w:val="21"/>
        </w:rPr>
        <w:t>póź</w:t>
      </w:r>
      <w:r w:rsidRPr="007C71CE">
        <w:rPr>
          <w:rFonts w:ascii="Arial" w:hAnsi="Arial" w:cs="Arial"/>
          <w:bCs/>
          <w:sz w:val="21"/>
          <w:szCs w:val="21"/>
        </w:rPr>
        <w:t>n</w:t>
      </w:r>
      <w:proofErr w:type="spellEnd"/>
      <w:r w:rsidRPr="007C71CE">
        <w:rPr>
          <w:rFonts w:ascii="Arial" w:hAnsi="Arial" w:cs="Arial"/>
          <w:bCs/>
          <w:sz w:val="21"/>
          <w:szCs w:val="21"/>
        </w:rPr>
        <w:t xml:space="preserve">. zm.). </w:t>
      </w:r>
    </w:p>
    <w:p w14:paraId="7C6B9452" w14:textId="77777777" w:rsidR="00FA541E" w:rsidRPr="007C71CE" w:rsidRDefault="00181596" w:rsidP="00FA541E">
      <w:pPr>
        <w:pStyle w:val="Akapitzlist"/>
        <w:numPr>
          <w:ilvl w:val="0"/>
          <w:numId w:val="28"/>
        </w:numPr>
        <w:ind w:start="35.45pt"/>
        <w:jc w:val="both"/>
        <w:rPr>
          <w:rFonts w:ascii="Arial" w:hAnsi="Arial" w:cs="Arial"/>
          <w:bCs/>
          <w:sz w:val="21"/>
          <w:szCs w:val="21"/>
        </w:rPr>
      </w:pPr>
      <w:r w:rsidRPr="007C71CE">
        <w:rPr>
          <w:rFonts w:ascii="Arial" w:hAnsi="Arial" w:cs="Arial"/>
          <w:bCs/>
          <w:sz w:val="21"/>
          <w:szCs w:val="21"/>
        </w:rPr>
        <w:t xml:space="preserve">Ustawa z dnia 10.04.1997 r. Prawo energetyczne </w:t>
      </w:r>
      <w:r w:rsidR="0069686B">
        <w:rPr>
          <w:rFonts w:ascii="Arial" w:hAnsi="Arial" w:cs="Arial"/>
          <w:bCs/>
          <w:sz w:val="21"/>
          <w:szCs w:val="21"/>
        </w:rPr>
        <w:t>–</w:t>
      </w:r>
      <w:r w:rsidRPr="007C71CE">
        <w:rPr>
          <w:rFonts w:ascii="Arial" w:hAnsi="Arial" w:cs="Arial"/>
          <w:bCs/>
          <w:sz w:val="21"/>
          <w:szCs w:val="21"/>
        </w:rPr>
        <w:t xml:space="preserve"> </w:t>
      </w:r>
      <w:r w:rsidR="0069686B">
        <w:rPr>
          <w:rFonts w:ascii="Arial" w:hAnsi="Arial" w:cs="Arial"/>
          <w:bCs/>
          <w:sz w:val="21"/>
          <w:szCs w:val="21"/>
        </w:rPr>
        <w:t xml:space="preserve">tekst jednolity </w:t>
      </w:r>
      <w:r w:rsidRPr="007C71CE">
        <w:rPr>
          <w:rFonts w:ascii="Arial" w:hAnsi="Arial" w:cs="Arial"/>
          <w:bCs/>
          <w:sz w:val="21"/>
          <w:szCs w:val="21"/>
        </w:rPr>
        <w:t>Dz.U.</w:t>
      </w:r>
      <w:r w:rsidR="0069686B">
        <w:rPr>
          <w:rFonts w:ascii="Arial" w:hAnsi="Arial" w:cs="Arial"/>
          <w:bCs/>
          <w:sz w:val="21"/>
          <w:szCs w:val="21"/>
        </w:rPr>
        <w:t xml:space="preserve"> z 2019 r. poz. 755</w:t>
      </w:r>
      <w:r w:rsidRPr="007C71CE">
        <w:rPr>
          <w:rFonts w:ascii="Arial" w:hAnsi="Arial" w:cs="Arial"/>
          <w:bCs/>
          <w:sz w:val="21"/>
          <w:szCs w:val="21"/>
        </w:rPr>
        <w:t xml:space="preserve"> </w:t>
      </w:r>
      <w:r w:rsidRPr="007C71CE">
        <w:rPr>
          <w:rFonts w:ascii="Arial" w:hAnsi="Arial" w:cs="Arial"/>
          <w:bCs/>
          <w:sz w:val="21"/>
          <w:szCs w:val="21"/>
        </w:rPr>
        <w:br/>
        <w:t>(</w:t>
      </w:r>
      <w:r w:rsidR="0069686B">
        <w:rPr>
          <w:rFonts w:ascii="Arial" w:hAnsi="Arial" w:cs="Arial"/>
          <w:bCs/>
          <w:sz w:val="21"/>
          <w:szCs w:val="21"/>
        </w:rPr>
        <w:t xml:space="preserve">z </w:t>
      </w:r>
      <w:proofErr w:type="spellStart"/>
      <w:r w:rsidR="0069686B">
        <w:rPr>
          <w:rFonts w:ascii="Arial" w:hAnsi="Arial" w:cs="Arial"/>
          <w:bCs/>
          <w:sz w:val="21"/>
          <w:szCs w:val="21"/>
        </w:rPr>
        <w:t>pó</w:t>
      </w:r>
      <w:r w:rsidRPr="007C71CE">
        <w:rPr>
          <w:rFonts w:ascii="Arial" w:hAnsi="Arial" w:cs="Arial"/>
          <w:bCs/>
          <w:sz w:val="21"/>
          <w:szCs w:val="21"/>
        </w:rPr>
        <w:t>źn</w:t>
      </w:r>
      <w:proofErr w:type="spellEnd"/>
      <w:r w:rsidRPr="007C71CE">
        <w:rPr>
          <w:rFonts w:ascii="Arial" w:hAnsi="Arial" w:cs="Arial"/>
          <w:bCs/>
          <w:sz w:val="21"/>
          <w:szCs w:val="21"/>
        </w:rPr>
        <w:t>. zm.).</w:t>
      </w:r>
    </w:p>
    <w:p w14:paraId="46260CA5" w14:textId="77777777" w:rsidR="008E7822" w:rsidRDefault="00181596" w:rsidP="008E7822">
      <w:pPr>
        <w:pStyle w:val="Akapitzlist"/>
        <w:numPr>
          <w:ilvl w:val="0"/>
          <w:numId w:val="28"/>
        </w:numPr>
        <w:ind w:start="35.45pt"/>
        <w:jc w:val="both"/>
        <w:rPr>
          <w:rFonts w:ascii="Arial" w:hAnsi="Arial" w:cs="Arial"/>
          <w:bCs/>
          <w:sz w:val="21"/>
          <w:szCs w:val="21"/>
        </w:rPr>
      </w:pPr>
      <w:r w:rsidRPr="007C71CE">
        <w:rPr>
          <w:rFonts w:ascii="Arial" w:hAnsi="Arial" w:cs="Arial"/>
          <w:bCs/>
          <w:sz w:val="21"/>
          <w:szCs w:val="21"/>
        </w:rPr>
        <w:t xml:space="preserve">Rozporządzenia </w:t>
      </w:r>
      <w:proofErr w:type="spellStart"/>
      <w:r w:rsidRPr="007C71CE">
        <w:rPr>
          <w:rFonts w:ascii="Arial" w:hAnsi="Arial" w:cs="Arial"/>
          <w:bCs/>
          <w:sz w:val="21"/>
          <w:szCs w:val="21"/>
        </w:rPr>
        <w:t>MPiPS</w:t>
      </w:r>
      <w:proofErr w:type="spellEnd"/>
      <w:r w:rsidRPr="007C71CE">
        <w:rPr>
          <w:rFonts w:ascii="Arial" w:hAnsi="Arial" w:cs="Arial"/>
          <w:bCs/>
          <w:sz w:val="21"/>
          <w:szCs w:val="21"/>
        </w:rPr>
        <w:t xml:space="preserve"> z dnia 26.09.1997 r. w sprawie ogólnych przepisów bezpieczeństwa i higieny pracy - Dz.U. </w:t>
      </w:r>
      <w:r w:rsidR="002E5C33">
        <w:rPr>
          <w:rFonts w:ascii="Arial" w:hAnsi="Arial" w:cs="Arial"/>
          <w:bCs/>
          <w:sz w:val="21"/>
          <w:szCs w:val="21"/>
        </w:rPr>
        <w:t xml:space="preserve">z 2003 r. </w:t>
      </w:r>
      <w:r w:rsidR="001D3FCE">
        <w:rPr>
          <w:rFonts w:ascii="Arial" w:hAnsi="Arial" w:cs="Arial"/>
          <w:bCs/>
          <w:sz w:val="21"/>
          <w:szCs w:val="21"/>
        </w:rPr>
        <w:t xml:space="preserve">nr 169, </w:t>
      </w:r>
      <w:r w:rsidR="002E5C33">
        <w:rPr>
          <w:rFonts w:ascii="Arial" w:hAnsi="Arial" w:cs="Arial"/>
          <w:bCs/>
          <w:sz w:val="21"/>
          <w:szCs w:val="21"/>
        </w:rPr>
        <w:t xml:space="preserve">poz. 1650 </w:t>
      </w:r>
      <w:r w:rsidR="002E5C33" w:rsidRPr="007C71CE">
        <w:rPr>
          <w:rFonts w:ascii="Arial" w:hAnsi="Arial" w:cs="Arial"/>
          <w:bCs/>
          <w:sz w:val="21"/>
          <w:szCs w:val="21"/>
        </w:rPr>
        <w:t>(</w:t>
      </w:r>
      <w:r w:rsidR="002E5C33">
        <w:rPr>
          <w:rFonts w:ascii="Arial" w:hAnsi="Arial" w:cs="Arial"/>
          <w:bCs/>
          <w:sz w:val="21"/>
          <w:szCs w:val="21"/>
        </w:rPr>
        <w:t xml:space="preserve">z </w:t>
      </w:r>
      <w:proofErr w:type="spellStart"/>
      <w:r w:rsidR="002E5C33">
        <w:rPr>
          <w:rFonts w:ascii="Arial" w:hAnsi="Arial" w:cs="Arial"/>
          <w:bCs/>
          <w:sz w:val="21"/>
          <w:szCs w:val="21"/>
        </w:rPr>
        <w:t>pó</w:t>
      </w:r>
      <w:r w:rsidR="002E5C33" w:rsidRPr="007C71CE">
        <w:rPr>
          <w:rFonts w:ascii="Arial" w:hAnsi="Arial" w:cs="Arial"/>
          <w:bCs/>
          <w:sz w:val="21"/>
          <w:szCs w:val="21"/>
        </w:rPr>
        <w:t>źn</w:t>
      </w:r>
      <w:proofErr w:type="spellEnd"/>
      <w:r w:rsidR="002E5C33" w:rsidRPr="007C71CE">
        <w:rPr>
          <w:rFonts w:ascii="Arial" w:hAnsi="Arial" w:cs="Arial"/>
          <w:bCs/>
          <w:sz w:val="21"/>
          <w:szCs w:val="21"/>
        </w:rPr>
        <w:t>. zm.)</w:t>
      </w:r>
    </w:p>
    <w:p w14:paraId="3CBFDD59" w14:textId="77777777" w:rsidR="002E5C33" w:rsidRDefault="00181596" w:rsidP="008E7822">
      <w:pPr>
        <w:pStyle w:val="Akapitzlist"/>
        <w:numPr>
          <w:ilvl w:val="0"/>
          <w:numId w:val="28"/>
        </w:numPr>
        <w:ind w:start="35.45pt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>Rozporządzenia MG z dnia 28.03.2013</w:t>
      </w:r>
      <w:r w:rsidR="008E7822" w:rsidRPr="007C71CE">
        <w:rPr>
          <w:rFonts w:ascii="Arial" w:hAnsi="Arial" w:cs="Arial"/>
          <w:bCs/>
          <w:sz w:val="21"/>
          <w:szCs w:val="21"/>
        </w:rPr>
        <w:t xml:space="preserve"> r. w sprawie bezpieczeństwa i higieny pracy przy urządzeniach energetycznych -</w:t>
      </w:r>
      <w:r>
        <w:rPr>
          <w:rFonts w:ascii="Arial" w:hAnsi="Arial" w:cs="Arial"/>
          <w:bCs/>
          <w:sz w:val="21"/>
          <w:szCs w:val="21"/>
        </w:rPr>
        <w:t xml:space="preserve"> Dz.U. z 2013 r. poz. 492</w:t>
      </w:r>
    </w:p>
    <w:p w14:paraId="279B7D25" w14:textId="77777777" w:rsidR="008E7822" w:rsidRPr="007C71CE" w:rsidRDefault="00181596" w:rsidP="008E7822">
      <w:pPr>
        <w:pStyle w:val="Akapitzlist"/>
        <w:numPr>
          <w:ilvl w:val="0"/>
          <w:numId w:val="28"/>
        </w:numPr>
        <w:ind w:start="35.45pt"/>
        <w:jc w:val="both"/>
        <w:rPr>
          <w:rFonts w:ascii="Arial" w:hAnsi="Arial" w:cs="Arial"/>
          <w:bCs/>
          <w:sz w:val="21"/>
          <w:szCs w:val="21"/>
        </w:rPr>
      </w:pPr>
      <w:r w:rsidRPr="007C71CE">
        <w:rPr>
          <w:rFonts w:ascii="Arial" w:hAnsi="Arial" w:cs="Arial"/>
          <w:bCs/>
          <w:sz w:val="21"/>
          <w:szCs w:val="21"/>
        </w:rPr>
        <w:t>PN-HD-60364-6: 2008 Instalacje elektryczne niskiego napięcia - Część 6. Sprawdzenie.</w:t>
      </w:r>
    </w:p>
    <w:p w14:paraId="131CB7CE" w14:textId="77777777" w:rsidR="008E7822" w:rsidRPr="007C71CE" w:rsidRDefault="00181596" w:rsidP="008E7822">
      <w:pPr>
        <w:pStyle w:val="Akapitzlist"/>
        <w:numPr>
          <w:ilvl w:val="0"/>
          <w:numId w:val="28"/>
        </w:numPr>
        <w:ind w:start="35.45pt"/>
        <w:jc w:val="both"/>
        <w:rPr>
          <w:rFonts w:ascii="Arial" w:hAnsi="Arial" w:cs="Arial"/>
          <w:bCs/>
          <w:sz w:val="21"/>
          <w:szCs w:val="21"/>
        </w:rPr>
      </w:pPr>
      <w:r w:rsidRPr="007C71CE">
        <w:rPr>
          <w:rFonts w:ascii="Arial" w:hAnsi="Arial" w:cs="Arial"/>
          <w:bCs/>
          <w:sz w:val="21"/>
          <w:szCs w:val="21"/>
        </w:rPr>
        <w:t>PN-IEC 60364 – Instalacje elektryczne w obiektach budowlanych (norma wieloarkuszowa).</w:t>
      </w:r>
    </w:p>
    <w:p w14:paraId="4FC418A0" w14:textId="6438CC5E" w:rsidR="008E7822" w:rsidRPr="007C71CE" w:rsidRDefault="00181596" w:rsidP="008E7822">
      <w:pPr>
        <w:pStyle w:val="Akapitzlist"/>
        <w:numPr>
          <w:ilvl w:val="0"/>
          <w:numId w:val="28"/>
        </w:numPr>
        <w:ind w:start="35.45pt"/>
        <w:jc w:val="both"/>
        <w:rPr>
          <w:rFonts w:ascii="Arial" w:hAnsi="Arial" w:cs="Arial"/>
          <w:bCs/>
          <w:sz w:val="21"/>
          <w:szCs w:val="21"/>
        </w:rPr>
      </w:pPr>
      <w:r w:rsidRPr="007C71CE">
        <w:rPr>
          <w:rFonts w:ascii="Arial" w:hAnsi="Arial" w:cs="Arial"/>
          <w:bCs/>
          <w:sz w:val="21"/>
          <w:szCs w:val="21"/>
        </w:rPr>
        <w:t xml:space="preserve">PN-E-04700:1998/Az1:2000 - Urządzenia i układy elektryczne w obiektach elektroenergetycznych – Wytyczne przeprowadzania </w:t>
      </w:r>
      <w:r w:rsidR="008B6CA1" w:rsidRPr="007C71CE">
        <w:rPr>
          <w:rFonts w:ascii="Arial" w:hAnsi="Arial" w:cs="Arial"/>
          <w:bCs/>
          <w:sz w:val="21"/>
          <w:szCs w:val="21"/>
        </w:rPr>
        <w:t>po montażowych</w:t>
      </w:r>
      <w:r w:rsidRPr="007C71CE">
        <w:rPr>
          <w:rFonts w:ascii="Arial" w:hAnsi="Arial" w:cs="Arial"/>
          <w:bCs/>
          <w:sz w:val="21"/>
          <w:szCs w:val="21"/>
        </w:rPr>
        <w:t xml:space="preserve"> badań odbiorczych.</w:t>
      </w:r>
    </w:p>
    <w:p w14:paraId="30F19435" w14:textId="77777777" w:rsidR="008E7822" w:rsidRPr="007C71CE" w:rsidRDefault="00181596" w:rsidP="008E7822">
      <w:pPr>
        <w:pStyle w:val="Akapitzlist"/>
        <w:numPr>
          <w:ilvl w:val="0"/>
          <w:numId w:val="28"/>
        </w:numPr>
        <w:ind w:start="35.45pt"/>
        <w:jc w:val="both"/>
        <w:rPr>
          <w:rFonts w:ascii="Arial" w:hAnsi="Arial" w:cs="Arial"/>
          <w:bCs/>
          <w:sz w:val="21"/>
          <w:szCs w:val="21"/>
        </w:rPr>
      </w:pPr>
      <w:r w:rsidRPr="007C71CE">
        <w:rPr>
          <w:rFonts w:ascii="Arial" w:hAnsi="Arial" w:cs="Arial"/>
          <w:bCs/>
          <w:sz w:val="21"/>
          <w:szCs w:val="21"/>
        </w:rPr>
        <w:t>wszelkie obowiązującymi przepisami i rozporządzeniami.</w:t>
      </w:r>
    </w:p>
    <w:p w14:paraId="3ECF862D" w14:textId="77777777" w:rsidR="006A1649" w:rsidRDefault="006A1649" w:rsidP="006A1649">
      <w:pPr>
        <w:pStyle w:val="Akapitzlist"/>
        <w:ind w:start="35.45pt"/>
        <w:jc w:val="both"/>
        <w:rPr>
          <w:rFonts w:ascii="Arial" w:hAnsi="Arial" w:cs="Arial"/>
          <w:bCs/>
        </w:rPr>
      </w:pPr>
    </w:p>
    <w:p w14:paraId="3A5B4CC8" w14:textId="77777777" w:rsidR="006A1649" w:rsidRDefault="00181596" w:rsidP="006A1649">
      <w:pPr>
        <w:pStyle w:val="Akapitzlist"/>
        <w:numPr>
          <w:ilvl w:val="1"/>
          <w:numId w:val="15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Osoby do kontaktu.</w:t>
      </w:r>
    </w:p>
    <w:p w14:paraId="5B9D65BA" w14:textId="77777777" w:rsidR="006A1649" w:rsidRDefault="00181596" w:rsidP="006A1649">
      <w:pPr>
        <w:pStyle w:val="Akapitzlist"/>
        <w:ind w:start="21p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Osoby do kontaktu ze strony Zamawiającego:</w:t>
      </w:r>
    </w:p>
    <w:p w14:paraId="40547EF1" w14:textId="77777777" w:rsidR="006A1649" w:rsidRDefault="00181596" w:rsidP="006A1649">
      <w:pPr>
        <w:pStyle w:val="Akapitzlist"/>
        <w:numPr>
          <w:ilvl w:val="0"/>
          <w:numId w:val="2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sprawach formalnych: …………………………………………</w:t>
      </w:r>
    </w:p>
    <w:p w14:paraId="0496AC63" w14:textId="77777777" w:rsidR="000C2571" w:rsidRPr="00DE193C" w:rsidRDefault="00181596" w:rsidP="005958F4">
      <w:pPr>
        <w:pStyle w:val="Akapitzlist"/>
        <w:numPr>
          <w:ilvl w:val="0"/>
          <w:numId w:val="2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 sprawach technicznych – inspektor nadzoru robót elektrycznych</w:t>
      </w:r>
      <w:r w:rsidR="00DE193C">
        <w:rPr>
          <w:rFonts w:ascii="Arial" w:hAnsi="Arial" w:cs="Arial"/>
          <w:bCs/>
        </w:rPr>
        <w:t>:</w:t>
      </w:r>
      <w:r w:rsidR="00DE193C">
        <w:rPr>
          <w:rFonts w:ascii="Arial" w:hAnsi="Arial" w:cs="Arial"/>
          <w:bCs/>
        </w:rPr>
        <w:br/>
      </w:r>
      <w:r w:rsidR="008771F7">
        <w:rPr>
          <w:rFonts w:ascii="Arial" w:hAnsi="Arial" w:cs="Arial"/>
          <w:bCs/>
        </w:rPr>
        <w:t>Michał Wencel</w:t>
      </w:r>
      <w:r>
        <w:rPr>
          <w:rFonts w:ascii="Arial" w:hAnsi="Arial" w:cs="Arial"/>
          <w:bCs/>
        </w:rPr>
        <w:t xml:space="preserve">, tel. 61 829 </w:t>
      </w:r>
      <w:r w:rsidR="00071CB1">
        <w:rPr>
          <w:rFonts w:ascii="Arial" w:hAnsi="Arial" w:cs="Arial"/>
          <w:bCs/>
        </w:rPr>
        <w:t>4379</w:t>
      </w:r>
      <w:r>
        <w:rPr>
          <w:rFonts w:ascii="Arial" w:hAnsi="Arial" w:cs="Arial"/>
          <w:bCs/>
        </w:rPr>
        <w:t>.</w:t>
      </w:r>
    </w:p>
    <w:sectPr w:rsidR="000C2571" w:rsidRPr="00DE193C" w:rsidSect="00E85E8D">
      <w:footerReference w:type="default" r:id="rId8"/>
      <w:pgSz w:w="595.30pt" w:h="841.90pt"/>
      <w:pgMar w:top="70.90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2E2D8C1A" w14:textId="77777777" w:rsidR="00181596" w:rsidRDefault="00181596">
      <w:pPr>
        <w:spacing w:after="0pt" w:line="12pt" w:lineRule="auto"/>
      </w:pPr>
      <w:r>
        <w:separator/>
      </w:r>
    </w:p>
  </w:endnote>
  <w:endnote w:type="continuationSeparator" w:id="0">
    <w:p w14:paraId="6DFB9B53" w14:textId="77777777" w:rsidR="00181596" w:rsidRDefault="00181596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characterSet="iso-8859-1"/>
    <w:family w:val="auto"/>
    <w:pitch w:val="default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sdt>
    <w:sdtPr>
      <w:id w:val="-1806609245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0114F876" w14:textId="77777777" w:rsidR="0095604B" w:rsidRPr="00DE193C" w:rsidRDefault="00181596">
        <w:pPr>
          <w:pStyle w:val="Stopka"/>
          <w:jc w:val="end"/>
          <w:rPr>
            <w:rFonts w:ascii="Arial" w:hAnsi="Arial" w:cs="Arial"/>
            <w:sz w:val="22"/>
            <w:szCs w:val="22"/>
          </w:rPr>
        </w:pPr>
        <w:r w:rsidRPr="00DE193C">
          <w:rPr>
            <w:rFonts w:ascii="Arial" w:hAnsi="Arial" w:cs="Arial"/>
            <w:sz w:val="22"/>
            <w:szCs w:val="22"/>
          </w:rPr>
          <w:fldChar w:fldCharType="begin"/>
        </w:r>
        <w:r w:rsidRPr="00DE193C">
          <w:rPr>
            <w:rFonts w:ascii="Arial" w:hAnsi="Arial" w:cs="Arial"/>
            <w:sz w:val="22"/>
            <w:szCs w:val="22"/>
          </w:rPr>
          <w:instrText>PAGE   \* MERGEFORMAT</w:instrText>
        </w:r>
        <w:r w:rsidRPr="00DE193C">
          <w:rPr>
            <w:rFonts w:ascii="Arial" w:hAnsi="Arial" w:cs="Arial"/>
            <w:sz w:val="22"/>
            <w:szCs w:val="22"/>
          </w:rPr>
          <w:fldChar w:fldCharType="separate"/>
        </w:r>
        <w:r w:rsidR="00053693">
          <w:rPr>
            <w:rFonts w:ascii="Arial" w:hAnsi="Arial" w:cs="Arial"/>
            <w:noProof/>
            <w:sz w:val="22"/>
            <w:szCs w:val="22"/>
          </w:rPr>
          <w:t>2</w:t>
        </w:r>
        <w:r w:rsidRPr="00DE193C">
          <w:rPr>
            <w:rFonts w:ascii="Arial" w:hAnsi="Arial" w:cs="Arial"/>
            <w:sz w:val="22"/>
            <w:szCs w:val="22"/>
          </w:rPr>
          <w:fldChar w:fldCharType="end"/>
        </w:r>
        <w:r w:rsidR="00DE193C">
          <w:rPr>
            <w:rFonts w:ascii="Arial" w:hAnsi="Arial" w:cs="Arial"/>
            <w:sz w:val="22"/>
            <w:szCs w:val="22"/>
          </w:rPr>
          <w:t>/</w:t>
        </w:r>
        <w:r w:rsidR="008C349A">
          <w:rPr>
            <w:rFonts w:ascii="Arial" w:hAnsi="Arial" w:cs="Arial"/>
            <w:sz w:val="22"/>
            <w:szCs w:val="22"/>
          </w:rPr>
          <w:t>5</w:t>
        </w:r>
      </w:p>
    </w:sdtContent>
  </w:sdt>
  <w:p w14:paraId="1C8C83C9" w14:textId="77777777" w:rsidR="0095604B" w:rsidRDefault="0095604B">
    <w:pPr>
      <w:pStyle w:val="Stopk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5B2BD00C" w14:textId="77777777" w:rsidR="00181596" w:rsidRDefault="00181596">
      <w:pPr>
        <w:spacing w:after="0pt" w:line="12pt" w:lineRule="auto"/>
      </w:pPr>
      <w:r>
        <w:separator/>
      </w:r>
    </w:p>
  </w:footnote>
  <w:footnote w:type="continuationSeparator" w:id="0">
    <w:p w14:paraId="0FFF87DA" w14:textId="77777777" w:rsidR="00181596" w:rsidRDefault="00181596">
      <w:pPr>
        <w:spacing w:after="0pt" w:line="12pt" w:lineRule="auto"/>
      </w:pPr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hAnsi="Symbol"/>
      </w:rPr>
    </w:lvl>
    <w:lvl w:ilvl="1">
      <w:start w:val="1"/>
      <w:numFmt w:val="bullet"/>
      <w:lvlText w:val="◦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90pt"/>
        </w:tabs>
        <w:ind w:start="90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108pt"/>
        </w:tabs>
        <w:ind w:start="108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44pt"/>
        </w:tabs>
        <w:ind w:start="144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62pt"/>
        </w:tabs>
        <w:ind w:start="162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98pt"/>
        </w:tabs>
        <w:ind w:start="198pt" w:hanging="18pt"/>
      </w:pPr>
      <w:rPr>
        <w:rFonts w:ascii="OpenSymbol" w:hAnsi="Open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hAnsi="Symbol"/>
      </w:rPr>
    </w:lvl>
    <w:lvl w:ilvl="1">
      <w:start w:val="1"/>
      <w:numFmt w:val="bullet"/>
      <w:lvlText w:val="◦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90pt"/>
        </w:tabs>
        <w:ind w:start="90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108pt"/>
        </w:tabs>
        <w:ind w:start="108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44pt"/>
        </w:tabs>
        <w:ind w:start="144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62pt"/>
        </w:tabs>
        <w:ind w:start="162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98pt"/>
        </w:tabs>
        <w:ind w:start="198pt" w:hanging="18pt"/>
      </w:pPr>
      <w:rPr>
        <w:rFonts w:ascii="OpenSymbol" w:hAnsi="Open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hAnsi="Symbol"/>
      </w:rPr>
    </w:lvl>
    <w:lvl w:ilvl="1">
      <w:start w:val="1"/>
      <w:numFmt w:val="bullet"/>
      <w:lvlText w:val="◦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90pt"/>
        </w:tabs>
        <w:ind w:start="90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108pt"/>
        </w:tabs>
        <w:ind w:start="108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44pt"/>
        </w:tabs>
        <w:ind w:start="144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62pt"/>
        </w:tabs>
        <w:ind w:start="162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98pt"/>
        </w:tabs>
        <w:ind w:start="198pt" w:hanging="18pt"/>
      </w:pPr>
      <w:rPr>
        <w:rFonts w:ascii="OpenSymbol" w:hAnsi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hAnsi="Symbol"/>
      </w:rPr>
    </w:lvl>
    <w:lvl w:ilvl="1">
      <w:start w:val="1"/>
      <w:numFmt w:val="bullet"/>
      <w:lvlText w:val="◦"/>
      <w:lvlJc w:val="start"/>
      <w:pPr>
        <w:tabs>
          <w:tab w:val="num" w:pos="72pt"/>
        </w:tabs>
        <w:ind w:start="72pt" w:hanging="18pt"/>
      </w:pPr>
      <w:rPr>
        <w:rFonts w:ascii="OpenSymbol" w:hAnsi="OpenSymbol"/>
      </w:rPr>
    </w:lvl>
    <w:lvl w:ilvl="2">
      <w:start w:val="1"/>
      <w:numFmt w:val="bullet"/>
      <w:lvlText w:val="▪"/>
      <w:lvlJc w:val="start"/>
      <w:pPr>
        <w:tabs>
          <w:tab w:val="num" w:pos="90pt"/>
        </w:tabs>
        <w:ind w:start="90pt" w:hanging="18pt"/>
      </w:pPr>
      <w:rPr>
        <w:rFonts w:ascii="OpenSymbol" w:hAnsi="OpenSymbol"/>
      </w:rPr>
    </w:lvl>
    <w:lvl w:ilvl="3">
      <w:start w:val="1"/>
      <w:numFmt w:val="bullet"/>
      <w:lvlText w:val=""/>
      <w:lvlJc w:val="start"/>
      <w:pPr>
        <w:tabs>
          <w:tab w:val="num" w:pos="108pt"/>
        </w:tabs>
        <w:ind w:start="108pt" w:hanging="18pt"/>
      </w:pPr>
      <w:rPr>
        <w:rFonts w:ascii="Symbol" w:hAnsi="Symbol"/>
      </w:rPr>
    </w:lvl>
    <w:lvl w:ilvl="4">
      <w:start w:val="1"/>
      <w:numFmt w:val="bullet"/>
      <w:lvlText w:val="◦"/>
      <w:lvlJc w:val="start"/>
      <w:pPr>
        <w:tabs>
          <w:tab w:val="num" w:pos="126pt"/>
        </w:tabs>
        <w:ind w:start="126pt" w:hanging="18pt"/>
      </w:pPr>
      <w:rPr>
        <w:rFonts w:ascii="OpenSymbol" w:hAnsi="OpenSymbol"/>
      </w:rPr>
    </w:lvl>
    <w:lvl w:ilvl="5">
      <w:start w:val="1"/>
      <w:numFmt w:val="bullet"/>
      <w:lvlText w:val="▪"/>
      <w:lvlJc w:val="start"/>
      <w:pPr>
        <w:tabs>
          <w:tab w:val="num" w:pos="144pt"/>
        </w:tabs>
        <w:ind w:start="144pt" w:hanging="18pt"/>
      </w:pPr>
      <w:rPr>
        <w:rFonts w:ascii="OpenSymbol" w:hAnsi="OpenSymbol"/>
      </w:rPr>
    </w:lvl>
    <w:lvl w:ilvl="6">
      <w:start w:val="1"/>
      <w:numFmt w:val="bullet"/>
      <w:lvlText w:val=""/>
      <w:lvlJc w:val="start"/>
      <w:pPr>
        <w:tabs>
          <w:tab w:val="num" w:pos="162pt"/>
        </w:tabs>
        <w:ind w:start="162pt" w:hanging="18pt"/>
      </w:pPr>
      <w:rPr>
        <w:rFonts w:ascii="Symbol" w:hAnsi="Symbol"/>
      </w:rPr>
    </w:lvl>
    <w:lvl w:ilvl="7">
      <w:start w:val="1"/>
      <w:numFmt w:val="bullet"/>
      <w:lvlText w:val="◦"/>
      <w:lvlJc w:val="start"/>
      <w:pPr>
        <w:tabs>
          <w:tab w:val="num" w:pos="180pt"/>
        </w:tabs>
        <w:ind w:start="180pt" w:hanging="18pt"/>
      </w:pPr>
      <w:rPr>
        <w:rFonts w:ascii="OpenSymbol" w:hAnsi="OpenSymbol"/>
      </w:rPr>
    </w:lvl>
    <w:lvl w:ilvl="8">
      <w:start w:val="1"/>
      <w:numFmt w:val="bullet"/>
      <w:lvlText w:val="▪"/>
      <w:lvlJc w:val="start"/>
      <w:pPr>
        <w:tabs>
          <w:tab w:val="num" w:pos="198pt"/>
        </w:tabs>
        <w:ind w:start="198pt" w:hanging="18pt"/>
      </w:pPr>
      <w:rPr>
        <w:rFonts w:ascii="OpenSymbol" w:hAnsi="OpenSymbol"/>
      </w:rPr>
    </w:lvl>
  </w:abstractNum>
  <w:abstractNum w:abstractNumId="4" w15:restartNumberingAfterBreak="0">
    <w:nsid w:val="03BD2648"/>
    <w:multiLevelType w:val="multilevel"/>
    <w:tmpl w:val="7902A17C"/>
    <w:lvl w:ilvl="0">
      <w:start w:val="1"/>
      <w:numFmt w:val="decimal"/>
      <w:lvlText w:val="%1."/>
      <w:lvlJc w:val="start"/>
      <w:pPr>
        <w:ind w:start="18pt" w:hanging="18pt"/>
      </w:pPr>
      <w:rPr>
        <w:rFonts w:cs="Times New Roman" w:hint="default"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cs="Times New Roman"/>
      </w:rPr>
    </w:lvl>
    <w:lvl w:ilvl="2">
      <w:start w:val="1"/>
      <w:numFmt w:val="bullet"/>
      <w:lvlText w:val=""/>
      <w:lvlJc w:val="start"/>
      <w:pPr>
        <w:ind w:start="61.20pt" w:hanging="25.20pt"/>
      </w:pPr>
      <w:rPr>
        <w:rFonts w:ascii="Symbol" w:hAnsi="Symbol"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cs="Times New Roman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cs="Times New Roman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cs="Times New Roman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cs="Times New Roman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cs="Times New Roman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cs="Times New Roman"/>
      </w:rPr>
    </w:lvl>
  </w:abstractNum>
  <w:abstractNum w:abstractNumId="5" w15:restartNumberingAfterBreak="0">
    <w:nsid w:val="0C8F7FF2"/>
    <w:multiLevelType w:val="hybridMultilevel"/>
    <w:tmpl w:val="5C861328"/>
    <w:lvl w:ilvl="0" w:tplc="99283C9E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E7BCDF0E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9EAA5DAA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D730EB78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13DEB3C6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3A16D296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3E26AF9E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C9345EA8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B7B04A2A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0F654B83"/>
    <w:multiLevelType w:val="hybridMultilevel"/>
    <w:tmpl w:val="26A6184C"/>
    <w:lvl w:ilvl="0" w:tplc="CD9C599A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0450B4E6" w:tentative="1">
      <w:start w:val="1"/>
      <w:numFmt w:val="lowerLetter"/>
      <w:lvlText w:val="%2."/>
      <w:lvlJc w:val="start"/>
      <w:pPr>
        <w:ind w:start="72pt" w:hanging="18pt"/>
      </w:pPr>
    </w:lvl>
    <w:lvl w:ilvl="2" w:tplc="645209DC" w:tentative="1">
      <w:start w:val="1"/>
      <w:numFmt w:val="lowerRoman"/>
      <w:lvlText w:val="%3."/>
      <w:lvlJc w:val="end"/>
      <w:pPr>
        <w:ind w:start="108pt" w:hanging="9pt"/>
      </w:pPr>
    </w:lvl>
    <w:lvl w:ilvl="3" w:tplc="A19A14DE" w:tentative="1">
      <w:start w:val="1"/>
      <w:numFmt w:val="decimal"/>
      <w:lvlText w:val="%4."/>
      <w:lvlJc w:val="start"/>
      <w:pPr>
        <w:ind w:start="144pt" w:hanging="18pt"/>
      </w:pPr>
    </w:lvl>
    <w:lvl w:ilvl="4" w:tplc="D040A698" w:tentative="1">
      <w:start w:val="1"/>
      <w:numFmt w:val="lowerLetter"/>
      <w:lvlText w:val="%5."/>
      <w:lvlJc w:val="start"/>
      <w:pPr>
        <w:ind w:start="180pt" w:hanging="18pt"/>
      </w:pPr>
    </w:lvl>
    <w:lvl w:ilvl="5" w:tplc="AA1C95A0" w:tentative="1">
      <w:start w:val="1"/>
      <w:numFmt w:val="lowerRoman"/>
      <w:lvlText w:val="%6."/>
      <w:lvlJc w:val="end"/>
      <w:pPr>
        <w:ind w:start="216pt" w:hanging="9pt"/>
      </w:pPr>
    </w:lvl>
    <w:lvl w:ilvl="6" w:tplc="99DABF5C" w:tentative="1">
      <w:start w:val="1"/>
      <w:numFmt w:val="decimal"/>
      <w:lvlText w:val="%7."/>
      <w:lvlJc w:val="start"/>
      <w:pPr>
        <w:ind w:start="252pt" w:hanging="18pt"/>
      </w:pPr>
    </w:lvl>
    <w:lvl w:ilvl="7" w:tplc="B832C9D0" w:tentative="1">
      <w:start w:val="1"/>
      <w:numFmt w:val="lowerLetter"/>
      <w:lvlText w:val="%8."/>
      <w:lvlJc w:val="start"/>
      <w:pPr>
        <w:ind w:start="288pt" w:hanging="18pt"/>
      </w:pPr>
    </w:lvl>
    <w:lvl w:ilvl="8" w:tplc="EA1E34C8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7" w15:restartNumberingAfterBreak="0">
    <w:nsid w:val="17B77CD1"/>
    <w:multiLevelType w:val="hybridMultilevel"/>
    <w:tmpl w:val="7706A5AC"/>
    <w:lvl w:ilvl="0" w:tplc="23A6F0E8">
      <w:start w:val="1"/>
      <w:numFmt w:val="bullet"/>
      <w:lvlText w:val=""/>
      <w:lvlJc w:val="start"/>
      <w:pPr>
        <w:ind w:start="57pt" w:hanging="18pt"/>
      </w:pPr>
      <w:rPr>
        <w:rFonts w:ascii="Symbol" w:hAnsi="Symbol" w:hint="default"/>
      </w:rPr>
    </w:lvl>
    <w:lvl w:ilvl="1" w:tplc="780CE2CC" w:tentative="1">
      <w:start w:val="1"/>
      <w:numFmt w:val="bullet"/>
      <w:lvlText w:val="o"/>
      <w:lvlJc w:val="start"/>
      <w:pPr>
        <w:ind w:start="93pt" w:hanging="18pt"/>
      </w:pPr>
      <w:rPr>
        <w:rFonts w:ascii="Courier New" w:hAnsi="Courier New" w:cs="Courier New" w:hint="default"/>
      </w:rPr>
    </w:lvl>
    <w:lvl w:ilvl="2" w:tplc="54A6C46E" w:tentative="1">
      <w:start w:val="1"/>
      <w:numFmt w:val="bullet"/>
      <w:lvlText w:val=""/>
      <w:lvlJc w:val="start"/>
      <w:pPr>
        <w:ind w:start="129pt" w:hanging="18pt"/>
      </w:pPr>
      <w:rPr>
        <w:rFonts w:ascii="Wingdings" w:hAnsi="Wingdings" w:hint="default"/>
      </w:rPr>
    </w:lvl>
    <w:lvl w:ilvl="3" w:tplc="5282CB74" w:tentative="1">
      <w:start w:val="1"/>
      <w:numFmt w:val="bullet"/>
      <w:lvlText w:val=""/>
      <w:lvlJc w:val="start"/>
      <w:pPr>
        <w:ind w:start="165pt" w:hanging="18pt"/>
      </w:pPr>
      <w:rPr>
        <w:rFonts w:ascii="Symbol" w:hAnsi="Symbol" w:hint="default"/>
      </w:rPr>
    </w:lvl>
    <w:lvl w:ilvl="4" w:tplc="9BDA7DE4" w:tentative="1">
      <w:start w:val="1"/>
      <w:numFmt w:val="bullet"/>
      <w:lvlText w:val="o"/>
      <w:lvlJc w:val="start"/>
      <w:pPr>
        <w:ind w:start="201pt" w:hanging="18pt"/>
      </w:pPr>
      <w:rPr>
        <w:rFonts w:ascii="Courier New" w:hAnsi="Courier New" w:cs="Courier New" w:hint="default"/>
      </w:rPr>
    </w:lvl>
    <w:lvl w:ilvl="5" w:tplc="F43A0410" w:tentative="1">
      <w:start w:val="1"/>
      <w:numFmt w:val="bullet"/>
      <w:lvlText w:val=""/>
      <w:lvlJc w:val="start"/>
      <w:pPr>
        <w:ind w:start="237pt" w:hanging="18pt"/>
      </w:pPr>
      <w:rPr>
        <w:rFonts w:ascii="Wingdings" w:hAnsi="Wingdings" w:hint="default"/>
      </w:rPr>
    </w:lvl>
    <w:lvl w:ilvl="6" w:tplc="34B6ABB0" w:tentative="1">
      <w:start w:val="1"/>
      <w:numFmt w:val="bullet"/>
      <w:lvlText w:val=""/>
      <w:lvlJc w:val="start"/>
      <w:pPr>
        <w:ind w:start="273pt" w:hanging="18pt"/>
      </w:pPr>
      <w:rPr>
        <w:rFonts w:ascii="Symbol" w:hAnsi="Symbol" w:hint="default"/>
      </w:rPr>
    </w:lvl>
    <w:lvl w:ilvl="7" w:tplc="132E42A6" w:tentative="1">
      <w:start w:val="1"/>
      <w:numFmt w:val="bullet"/>
      <w:lvlText w:val="o"/>
      <w:lvlJc w:val="start"/>
      <w:pPr>
        <w:ind w:start="309pt" w:hanging="18pt"/>
      </w:pPr>
      <w:rPr>
        <w:rFonts w:ascii="Courier New" w:hAnsi="Courier New" w:cs="Courier New" w:hint="default"/>
      </w:rPr>
    </w:lvl>
    <w:lvl w:ilvl="8" w:tplc="5FDC00D6" w:tentative="1">
      <w:start w:val="1"/>
      <w:numFmt w:val="bullet"/>
      <w:lvlText w:val=""/>
      <w:lvlJc w:val="start"/>
      <w:pPr>
        <w:ind w:start="345pt" w:hanging="18pt"/>
      </w:pPr>
      <w:rPr>
        <w:rFonts w:ascii="Wingdings" w:hAnsi="Wingdings" w:hint="default"/>
      </w:rPr>
    </w:lvl>
  </w:abstractNum>
  <w:abstractNum w:abstractNumId="8" w15:restartNumberingAfterBreak="0">
    <w:nsid w:val="1BA95C34"/>
    <w:multiLevelType w:val="hybridMultilevel"/>
    <w:tmpl w:val="0696240C"/>
    <w:lvl w:ilvl="0" w:tplc="224ADB10">
      <w:start w:val="1"/>
      <w:numFmt w:val="bullet"/>
      <w:lvlText w:val=""/>
      <w:lvlJc w:val="start"/>
      <w:pPr>
        <w:ind w:start="57pt" w:hanging="18pt"/>
      </w:pPr>
      <w:rPr>
        <w:rFonts w:ascii="Symbol" w:hAnsi="Symbol" w:hint="default"/>
      </w:rPr>
    </w:lvl>
    <w:lvl w:ilvl="1" w:tplc="7F0C710E" w:tentative="1">
      <w:start w:val="1"/>
      <w:numFmt w:val="bullet"/>
      <w:lvlText w:val="o"/>
      <w:lvlJc w:val="start"/>
      <w:pPr>
        <w:ind w:start="93pt" w:hanging="18pt"/>
      </w:pPr>
      <w:rPr>
        <w:rFonts w:ascii="Courier New" w:hAnsi="Courier New" w:hint="default"/>
      </w:rPr>
    </w:lvl>
    <w:lvl w:ilvl="2" w:tplc="AC40C2A4" w:tentative="1">
      <w:start w:val="1"/>
      <w:numFmt w:val="bullet"/>
      <w:lvlText w:val=""/>
      <w:lvlJc w:val="start"/>
      <w:pPr>
        <w:ind w:start="129pt" w:hanging="18pt"/>
      </w:pPr>
      <w:rPr>
        <w:rFonts w:ascii="Wingdings" w:hAnsi="Wingdings" w:hint="default"/>
      </w:rPr>
    </w:lvl>
    <w:lvl w:ilvl="3" w:tplc="911C6556" w:tentative="1">
      <w:start w:val="1"/>
      <w:numFmt w:val="bullet"/>
      <w:lvlText w:val=""/>
      <w:lvlJc w:val="start"/>
      <w:pPr>
        <w:ind w:start="165pt" w:hanging="18pt"/>
      </w:pPr>
      <w:rPr>
        <w:rFonts w:ascii="Symbol" w:hAnsi="Symbol" w:hint="default"/>
      </w:rPr>
    </w:lvl>
    <w:lvl w:ilvl="4" w:tplc="31B2C5D8" w:tentative="1">
      <w:start w:val="1"/>
      <w:numFmt w:val="bullet"/>
      <w:lvlText w:val="o"/>
      <w:lvlJc w:val="start"/>
      <w:pPr>
        <w:ind w:start="201pt" w:hanging="18pt"/>
      </w:pPr>
      <w:rPr>
        <w:rFonts w:ascii="Courier New" w:hAnsi="Courier New" w:hint="default"/>
      </w:rPr>
    </w:lvl>
    <w:lvl w:ilvl="5" w:tplc="9C68C6A6" w:tentative="1">
      <w:start w:val="1"/>
      <w:numFmt w:val="bullet"/>
      <w:lvlText w:val=""/>
      <w:lvlJc w:val="start"/>
      <w:pPr>
        <w:ind w:start="237pt" w:hanging="18pt"/>
      </w:pPr>
      <w:rPr>
        <w:rFonts w:ascii="Wingdings" w:hAnsi="Wingdings" w:hint="default"/>
      </w:rPr>
    </w:lvl>
    <w:lvl w:ilvl="6" w:tplc="58E24408" w:tentative="1">
      <w:start w:val="1"/>
      <w:numFmt w:val="bullet"/>
      <w:lvlText w:val=""/>
      <w:lvlJc w:val="start"/>
      <w:pPr>
        <w:ind w:start="273pt" w:hanging="18pt"/>
      </w:pPr>
      <w:rPr>
        <w:rFonts w:ascii="Symbol" w:hAnsi="Symbol" w:hint="default"/>
      </w:rPr>
    </w:lvl>
    <w:lvl w:ilvl="7" w:tplc="339C3BD6" w:tentative="1">
      <w:start w:val="1"/>
      <w:numFmt w:val="bullet"/>
      <w:lvlText w:val="o"/>
      <w:lvlJc w:val="start"/>
      <w:pPr>
        <w:ind w:start="309pt" w:hanging="18pt"/>
      </w:pPr>
      <w:rPr>
        <w:rFonts w:ascii="Courier New" w:hAnsi="Courier New" w:hint="default"/>
      </w:rPr>
    </w:lvl>
    <w:lvl w:ilvl="8" w:tplc="DDBE4D1C" w:tentative="1">
      <w:start w:val="1"/>
      <w:numFmt w:val="bullet"/>
      <w:lvlText w:val=""/>
      <w:lvlJc w:val="start"/>
      <w:pPr>
        <w:ind w:start="345pt" w:hanging="18pt"/>
      </w:pPr>
      <w:rPr>
        <w:rFonts w:ascii="Wingdings" w:hAnsi="Wingdings" w:hint="default"/>
      </w:rPr>
    </w:lvl>
  </w:abstractNum>
  <w:abstractNum w:abstractNumId="9" w15:restartNumberingAfterBreak="0">
    <w:nsid w:val="1C5F30BA"/>
    <w:multiLevelType w:val="multilevel"/>
    <w:tmpl w:val="71D440F6"/>
    <w:lvl w:ilvl="0">
      <w:start w:val="1"/>
      <w:numFmt w:val="decimal"/>
      <w:lvlText w:val="%1."/>
      <w:lvlJc w:val="start"/>
      <w:pPr>
        <w:tabs>
          <w:tab w:val="num" w:pos="21pt"/>
        </w:tabs>
        <w:ind w:start="21pt" w:hanging="21pt"/>
      </w:pPr>
      <w:rPr>
        <w:rFonts w:cs="Times New Roman" w:hint="default"/>
        <w:b/>
      </w:rPr>
    </w:lvl>
    <w:lvl w:ilvl="1">
      <w:start w:val="1"/>
      <w:numFmt w:val="decimal"/>
      <w:lvlText w:val="%2."/>
      <w:lvlJc w:val="start"/>
      <w:pPr>
        <w:tabs>
          <w:tab w:val="num" w:pos="21pt"/>
        </w:tabs>
        <w:ind w:start="21pt" w:hanging="21pt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start"/>
      <w:pPr>
        <w:tabs>
          <w:tab w:val="num" w:pos="36pt"/>
        </w:tabs>
        <w:ind w:start="36pt" w:hanging="36pt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start"/>
      <w:pPr>
        <w:tabs>
          <w:tab w:val="num" w:pos="36pt"/>
        </w:tabs>
        <w:ind w:start="36pt" w:hanging="36pt"/>
      </w:pPr>
      <w:rPr>
        <w:rFonts w:cs="Times New Roman" w:hint="default"/>
      </w:rPr>
    </w:lvl>
    <w:lvl w:ilvl="4">
      <w:start w:val="1"/>
      <w:numFmt w:val="decimal"/>
      <w:lvlText w:val="%1.%2.%3.%4.%5."/>
      <w:lvlJc w:val="start"/>
      <w:pPr>
        <w:tabs>
          <w:tab w:val="num" w:pos="54pt"/>
        </w:tabs>
        <w:ind w:start="54pt" w:hanging="54pt"/>
      </w:pPr>
      <w:rPr>
        <w:rFonts w:cs="Times New Roman" w:hint="default"/>
      </w:rPr>
    </w:lvl>
    <w:lvl w:ilvl="5">
      <w:start w:val="1"/>
      <w:numFmt w:val="decimal"/>
      <w:lvlText w:val="%1.%2.%3.%4.%5.%6."/>
      <w:lvlJc w:val="start"/>
      <w:pPr>
        <w:tabs>
          <w:tab w:val="num" w:pos="54pt"/>
        </w:tabs>
        <w:ind w:start="54pt" w:hanging="54pt"/>
      </w:pPr>
      <w:rPr>
        <w:rFonts w:cs="Times New Roman" w:hint="default"/>
      </w:rPr>
    </w:lvl>
    <w:lvl w:ilvl="6">
      <w:start w:val="1"/>
      <w:numFmt w:val="decimal"/>
      <w:lvlText w:val="%1.%2.%3.%4.%5.%6.%7."/>
      <w:lvlJc w:val="start"/>
      <w:pPr>
        <w:tabs>
          <w:tab w:val="num" w:pos="72pt"/>
        </w:tabs>
        <w:ind w:start="72pt" w:hanging="72pt"/>
      </w:pPr>
      <w:rPr>
        <w:rFonts w:cs="Times New Roman" w:hint="default"/>
      </w:rPr>
    </w:lvl>
    <w:lvl w:ilvl="7">
      <w:start w:val="1"/>
      <w:numFmt w:val="decimal"/>
      <w:lvlText w:val="%1.%2.%3.%4.%5.%6.%7.%8."/>
      <w:lvlJc w:val="start"/>
      <w:pPr>
        <w:tabs>
          <w:tab w:val="num" w:pos="72pt"/>
        </w:tabs>
        <w:ind w:start="72pt" w:hanging="72pt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start"/>
      <w:pPr>
        <w:tabs>
          <w:tab w:val="num" w:pos="90pt"/>
        </w:tabs>
        <w:ind w:start="90pt" w:hanging="90pt"/>
      </w:pPr>
      <w:rPr>
        <w:rFonts w:cs="Times New Roman" w:hint="default"/>
      </w:rPr>
    </w:lvl>
  </w:abstractNum>
  <w:abstractNum w:abstractNumId="10" w15:restartNumberingAfterBreak="0">
    <w:nsid w:val="22AD11C9"/>
    <w:multiLevelType w:val="multilevel"/>
    <w:tmpl w:val="763C4FF2"/>
    <w:lvl w:ilvl="0">
      <w:start w:val="1"/>
      <w:numFmt w:val="decimal"/>
      <w:lvlText w:val="%1."/>
      <w:lvlJc w:val="start"/>
      <w:pPr>
        <w:ind w:start="18pt" w:hanging="18pt"/>
      </w:pPr>
      <w:rPr>
        <w:rFonts w:cs="Times New Roman" w:hint="default"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cs="Times New Roman"/>
      </w:rPr>
    </w:lvl>
    <w:lvl w:ilvl="2">
      <w:start w:val="1"/>
      <w:numFmt w:val="bullet"/>
      <w:lvlText w:val=""/>
      <w:lvlJc w:val="start"/>
      <w:pPr>
        <w:ind w:start="61.20pt" w:hanging="25.20pt"/>
      </w:pPr>
      <w:rPr>
        <w:rFonts w:ascii="Symbol" w:hAnsi="Symbol" w:hint="default"/>
      </w:rPr>
    </w:lvl>
    <w:lvl w:ilvl="3">
      <w:start w:val="1"/>
      <w:numFmt w:val="bullet"/>
      <w:lvlText w:val=""/>
      <w:lvlJc w:val="start"/>
      <w:pPr>
        <w:ind w:start="86.40pt" w:hanging="32.40pt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cs="Times New Roman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cs="Times New Roman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cs="Times New Roman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cs="Times New Roman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cs="Times New Roman"/>
      </w:rPr>
    </w:lvl>
  </w:abstractNum>
  <w:abstractNum w:abstractNumId="11" w15:restartNumberingAfterBreak="0">
    <w:nsid w:val="24A0432E"/>
    <w:multiLevelType w:val="hybridMultilevel"/>
    <w:tmpl w:val="13FE6586"/>
    <w:lvl w:ilvl="0" w:tplc="2E5E4E8E">
      <w:start w:val="1"/>
      <w:numFmt w:val="bullet"/>
      <w:lvlText w:val=""/>
      <w:lvlJc w:val="start"/>
      <w:pPr>
        <w:tabs>
          <w:tab w:val="num" w:pos="39pt"/>
        </w:tabs>
        <w:ind w:start="39pt" w:hanging="18pt"/>
      </w:pPr>
      <w:rPr>
        <w:rFonts w:ascii="Symbol" w:hAnsi="Symbol" w:hint="default"/>
      </w:rPr>
    </w:lvl>
    <w:lvl w:ilvl="1" w:tplc="29061624" w:tentative="1">
      <w:start w:val="1"/>
      <w:numFmt w:val="bullet"/>
      <w:lvlText w:val="o"/>
      <w:lvlJc w:val="start"/>
      <w:pPr>
        <w:tabs>
          <w:tab w:val="num" w:pos="75pt"/>
        </w:tabs>
        <w:ind w:start="75pt" w:hanging="18pt"/>
      </w:pPr>
      <w:rPr>
        <w:rFonts w:ascii="Courier New" w:hAnsi="Courier New" w:hint="default"/>
      </w:rPr>
    </w:lvl>
    <w:lvl w:ilvl="2" w:tplc="C6F41884" w:tentative="1">
      <w:start w:val="1"/>
      <w:numFmt w:val="bullet"/>
      <w:lvlText w:val=""/>
      <w:lvlJc w:val="start"/>
      <w:pPr>
        <w:tabs>
          <w:tab w:val="num" w:pos="111pt"/>
        </w:tabs>
        <w:ind w:start="111pt" w:hanging="18pt"/>
      </w:pPr>
      <w:rPr>
        <w:rFonts w:ascii="Wingdings" w:hAnsi="Wingdings" w:hint="default"/>
      </w:rPr>
    </w:lvl>
    <w:lvl w:ilvl="3" w:tplc="03AE6490" w:tentative="1">
      <w:start w:val="1"/>
      <w:numFmt w:val="bullet"/>
      <w:lvlText w:val=""/>
      <w:lvlJc w:val="start"/>
      <w:pPr>
        <w:tabs>
          <w:tab w:val="num" w:pos="147pt"/>
        </w:tabs>
        <w:ind w:start="147pt" w:hanging="18pt"/>
      </w:pPr>
      <w:rPr>
        <w:rFonts w:ascii="Symbol" w:hAnsi="Symbol" w:hint="default"/>
      </w:rPr>
    </w:lvl>
    <w:lvl w:ilvl="4" w:tplc="6D42DB2C" w:tentative="1">
      <w:start w:val="1"/>
      <w:numFmt w:val="bullet"/>
      <w:lvlText w:val="o"/>
      <w:lvlJc w:val="start"/>
      <w:pPr>
        <w:tabs>
          <w:tab w:val="num" w:pos="183pt"/>
        </w:tabs>
        <w:ind w:start="183pt" w:hanging="18pt"/>
      </w:pPr>
      <w:rPr>
        <w:rFonts w:ascii="Courier New" w:hAnsi="Courier New" w:hint="default"/>
      </w:rPr>
    </w:lvl>
    <w:lvl w:ilvl="5" w:tplc="E7A09CBE" w:tentative="1">
      <w:start w:val="1"/>
      <w:numFmt w:val="bullet"/>
      <w:lvlText w:val=""/>
      <w:lvlJc w:val="start"/>
      <w:pPr>
        <w:tabs>
          <w:tab w:val="num" w:pos="219pt"/>
        </w:tabs>
        <w:ind w:start="219pt" w:hanging="18pt"/>
      </w:pPr>
      <w:rPr>
        <w:rFonts w:ascii="Wingdings" w:hAnsi="Wingdings" w:hint="default"/>
      </w:rPr>
    </w:lvl>
    <w:lvl w:ilvl="6" w:tplc="BB02DDAC" w:tentative="1">
      <w:start w:val="1"/>
      <w:numFmt w:val="bullet"/>
      <w:lvlText w:val=""/>
      <w:lvlJc w:val="start"/>
      <w:pPr>
        <w:tabs>
          <w:tab w:val="num" w:pos="255pt"/>
        </w:tabs>
        <w:ind w:start="255pt" w:hanging="18pt"/>
      </w:pPr>
      <w:rPr>
        <w:rFonts w:ascii="Symbol" w:hAnsi="Symbol" w:hint="default"/>
      </w:rPr>
    </w:lvl>
    <w:lvl w:ilvl="7" w:tplc="95DA3F1E" w:tentative="1">
      <w:start w:val="1"/>
      <w:numFmt w:val="bullet"/>
      <w:lvlText w:val="o"/>
      <w:lvlJc w:val="start"/>
      <w:pPr>
        <w:tabs>
          <w:tab w:val="num" w:pos="291pt"/>
        </w:tabs>
        <w:ind w:start="291pt" w:hanging="18pt"/>
      </w:pPr>
      <w:rPr>
        <w:rFonts w:ascii="Courier New" w:hAnsi="Courier New" w:hint="default"/>
      </w:rPr>
    </w:lvl>
    <w:lvl w:ilvl="8" w:tplc="EDD8FEBE" w:tentative="1">
      <w:start w:val="1"/>
      <w:numFmt w:val="bullet"/>
      <w:lvlText w:val=""/>
      <w:lvlJc w:val="start"/>
      <w:pPr>
        <w:tabs>
          <w:tab w:val="num" w:pos="327pt"/>
        </w:tabs>
        <w:ind w:start="327pt" w:hanging="18pt"/>
      </w:pPr>
      <w:rPr>
        <w:rFonts w:ascii="Wingdings" w:hAnsi="Wingdings" w:hint="default"/>
      </w:rPr>
    </w:lvl>
  </w:abstractNum>
  <w:abstractNum w:abstractNumId="12" w15:restartNumberingAfterBreak="0">
    <w:nsid w:val="2C777D02"/>
    <w:multiLevelType w:val="hybridMultilevel"/>
    <w:tmpl w:val="EB5255BC"/>
    <w:lvl w:ilvl="0" w:tplc="207E0794">
      <w:start w:val="1"/>
      <w:numFmt w:val="lowerLetter"/>
      <w:lvlText w:val="%1)"/>
      <w:lvlJc w:val="start"/>
      <w:pPr>
        <w:ind w:start="54pt" w:hanging="18pt"/>
      </w:pPr>
      <w:rPr>
        <w:rFonts w:hint="default"/>
      </w:rPr>
    </w:lvl>
    <w:lvl w:ilvl="1" w:tplc="041CDEA0" w:tentative="1">
      <w:start w:val="1"/>
      <w:numFmt w:val="lowerLetter"/>
      <w:lvlText w:val="%2."/>
      <w:lvlJc w:val="start"/>
      <w:pPr>
        <w:ind w:start="90pt" w:hanging="18pt"/>
      </w:pPr>
    </w:lvl>
    <w:lvl w:ilvl="2" w:tplc="58ECAA62" w:tentative="1">
      <w:start w:val="1"/>
      <w:numFmt w:val="lowerRoman"/>
      <w:lvlText w:val="%3."/>
      <w:lvlJc w:val="end"/>
      <w:pPr>
        <w:ind w:start="126pt" w:hanging="9pt"/>
      </w:pPr>
    </w:lvl>
    <w:lvl w:ilvl="3" w:tplc="DE90CF4E" w:tentative="1">
      <w:start w:val="1"/>
      <w:numFmt w:val="decimal"/>
      <w:lvlText w:val="%4."/>
      <w:lvlJc w:val="start"/>
      <w:pPr>
        <w:ind w:start="162pt" w:hanging="18pt"/>
      </w:pPr>
    </w:lvl>
    <w:lvl w:ilvl="4" w:tplc="9918B48C" w:tentative="1">
      <w:start w:val="1"/>
      <w:numFmt w:val="lowerLetter"/>
      <w:lvlText w:val="%5."/>
      <w:lvlJc w:val="start"/>
      <w:pPr>
        <w:ind w:start="198pt" w:hanging="18pt"/>
      </w:pPr>
    </w:lvl>
    <w:lvl w:ilvl="5" w:tplc="D10E8340" w:tentative="1">
      <w:start w:val="1"/>
      <w:numFmt w:val="lowerRoman"/>
      <w:lvlText w:val="%6."/>
      <w:lvlJc w:val="end"/>
      <w:pPr>
        <w:ind w:start="234pt" w:hanging="9pt"/>
      </w:pPr>
    </w:lvl>
    <w:lvl w:ilvl="6" w:tplc="BD34FD46" w:tentative="1">
      <w:start w:val="1"/>
      <w:numFmt w:val="decimal"/>
      <w:lvlText w:val="%7."/>
      <w:lvlJc w:val="start"/>
      <w:pPr>
        <w:ind w:start="270pt" w:hanging="18pt"/>
      </w:pPr>
    </w:lvl>
    <w:lvl w:ilvl="7" w:tplc="FC026D2E" w:tentative="1">
      <w:start w:val="1"/>
      <w:numFmt w:val="lowerLetter"/>
      <w:lvlText w:val="%8."/>
      <w:lvlJc w:val="start"/>
      <w:pPr>
        <w:ind w:start="306pt" w:hanging="18pt"/>
      </w:pPr>
    </w:lvl>
    <w:lvl w:ilvl="8" w:tplc="08586A28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3" w15:restartNumberingAfterBreak="0">
    <w:nsid w:val="2D817B44"/>
    <w:multiLevelType w:val="hybridMultilevel"/>
    <w:tmpl w:val="82CE9080"/>
    <w:lvl w:ilvl="0" w:tplc="930254B0">
      <w:start w:val="1"/>
      <w:numFmt w:val="bullet"/>
      <w:lvlText w:val=""/>
      <w:lvlJc w:val="start"/>
      <w:pPr>
        <w:ind w:start="57pt" w:hanging="18pt"/>
      </w:pPr>
      <w:rPr>
        <w:rFonts w:ascii="Symbol" w:hAnsi="Symbol" w:hint="default"/>
      </w:rPr>
    </w:lvl>
    <w:lvl w:ilvl="1" w:tplc="535EB900" w:tentative="1">
      <w:start w:val="1"/>
      <w:numFmt w:val="bullet"/>
      <w:lvlText w:val="o"/>
      <w:lvlJc w:val="start"/>
      <w:pPr>
        <w:ind w:start="93pt" w:hanging="18pt"/>
      </w:pPr>
      <w:rPr>
        <w:rFonts w:ascii="Courier New" w:hAnsi="Courier New" w:hint="default"/>
      </w:rPr>
    </w:lvl>
    <w:lvl w:ilvl="2" w:tplc="BCCEDACE" w:tentative="1">
      <w:start w:val="1"/>
      <w:numFmt w:val="bullet"/>
      <w:lvlText w:val=""/>
      <w:lvlJc w:val="start"/>
      <w:pPr>
        <w:ind w:start="129pt" w:hanging="18pt"/>
      </w:pPr>
      <w:rPr>
        <w:rFonts w:ascii="Wingdings" w:hAnsi="Wingdings" w:hint="default"/>
      </w:rPr>
    </w:lvl>
    <w:lvl w:ilvl="3" w:tplc="BCDE32D6" w:tentative="1">
      <w:start w:val="1"/>
      <w:numFmt w:val="bullet"/>
      <w:lvlText w:val=""/>
      <w:lvlJc w:val="start"/>
      <w:pPr>
        <w:ind w:start="165pt" w:hanging="18pt"/>
      </w:pPr>
      <w:rPr>
        <w:rFonts w:ascii="Symbol" w:hAnsi="Symbol" w:hint="default"/>
      </w:rPr>
    </w:lvl>
    <w:lvl w:ilvl="4" w:tplc="CA9A1CE4" w:tentative="1">
      <w:start w:val="1"/>
      <w:numFmt w:val="bullet"/>
      <w:lvlText w:val="o"/>
      <w:lvlJc w:val="start"/>
      <w:pPr>
        <w:ind w:start="201pt" w:hanging="18pt"/>
      </w:pPr>
      <w:rPr>
        <w:rFonts w:ascii="Courier New" w:hAnsi="Courier New" w:hint="default"/>
      </w:rPr>
    </w:lvl>
    <w:lvl w:ilvl="5" w:tplc="C010A3BC" w:tentative="1">
      <w:start w:val="1"/>
      <w:numFmt w:val="bullet"/>
      <w:lvlText w:val=""/>
      <w:lvlJc w:val="start"/>
      <w:pPr>
        <w:ind w:start="237pt" w:hanging="18pt"/>
      </w:pPr>
      <w:rPr>
        <w:rFonts w:ascii="Wingdings" w:hAnsi="Wingdings" w:hint="default"/>
      </w:rPr>
    </w:lvl>
    <w:lvl w:ilvl="6" w:tplc="D19C0BD2" w:tentative="1">
      <w:start w:val="1"/>
      <w:numFmt w:val="bullet"/>
      <w:lvlText w:val=""/>
      <w:lvlJc w:val="start"/>
      <w:pPr>
        <w:ind w:start="273pt" w:hanging="18pt"/>
      </w:pPr>
      <w:rPr>
        <w:rFonts w:ascii="Symbol" w:hAnsi="Symbol" w:hint="default"/>
      </w:rPr>
    </w:lvl>
    <w:lvl w:ilvl="7" w:tplc="B8367CF0" w:tentative="1">
      <w:start w:val="1"/>
      <w:numFmt w:val="bullet"/>
      <w:lvlText w:val="o"/>
      <w:lvlJc w:val="start"/>
      <w:pPr>
        <w:ind w:start="309pt" w:hanging="18pt"/>
      </w:pPr>
      <w:rPr>
        <w:rFonts w:ascii="Courier New" w:hAnsi="Courier New" w:hint="default"/>
      </w:rPr>
    </w:lvl>
    <w:lvl w:ilvl="8" w:tplc="87B6C76C" w:tentative="1">
      <w:start w:val="1"/>
      <w:numFmt w:val="bullet"/>
      <w:lvlText w:val=""/>
      <w:lvlJc w:val="start"/>
      <w:pPr>
        <w:ind w:start="345pt" w:hanging="18pt"/>
      </w:pPr>
      <w:rPr>
        <w:rFonts w:ascii="Wingdings" w:hAnsi="Wingdings" w:hint="default"/>
      </w:rPr>
    </w:lvl>
  </w:abstractNum>
  <w:abstractNum w:abstractNumId="14" w15:restartNumberingAfterBreak="0">
    <w:nsid w:val="34CC2CD9"/>
    <w:multiLevelType w:val="multilevel"/>
    <w:tmpl w:val="888E4356"/>
    <w:lvl w:ilvl="0">
      <w:start w:val="1"/>
      <w:numFmt w:val="decimal"/>
      <w:lvlText w:val="%1."/>
      <w:lvlJc w:val="start"/>
      <w:pPr>
        <w:ind w:start="18pt" w:hanging="18pt"/>
      </w:pPr>
      <w:rPr>
        <w:rFonts w:cs="Times New Roman" w:hint="default"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cs="Times New Roman"/>
      </w:rPr>
    </w:lvl>
    <w:lvl w:ilvl="2">
      <w:start w:val="1"/>
      <w:numFmt w:val="bullet"/>
      <w:lvlText w:val=""/>
      <w:lvlJc w:val="start"/>
      <w:pPr>
        <w:ind w:start="61.20pt" w:hanging="25.20pt"/>
      </w:pPr>
      <w:rPr>
        <w:rFonts w:ascii="Symbol" w:hAnsi="Symbol" w:hint="default"/>
      </w:rPr>
    </w:lvl>
    <w:lvl w:ilvl="3">
      <w:start w:val="1"/>
      <w:numFmt w:val="bullet"/>
      <w:lvlText w:val=""/>
      <w:lvlJc w:val="start"/>
      <w:pPr>
        <w:ind w:start="86.40pt" w:hanging="32.40pt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cs="Times New Roman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cs="Times New Roman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cs="Times New Roman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cs="Times New Roman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cs="Times New Roman"/>
      </w:rPr>
    </w:lvl>
  </w:abstractNum>
  <w:abstractNum w:abstractNumId="15" w15:restartNumberingAfterBreak="0">
    <w:nsid w:val="3DAC2B83"/>
    <w:multiLevelType w:val="multilevel"/>
    <w:tmpl w:val="0415001F"/>
    <w:lvl w:ilvl="0">
      <w:start w:val="1"/>
      <w:numFmt w:val="decimal"/>
      <w:lvlText w:val="%1."/>
      <w:lvlJc w:val="start"/>
      <w:pPr>
        <w:ind w:start="18pt" w:hanging="18pt"/>
      </w:pPr>
      <w:rPr>
        <w:rFonts w:cs="Times New Roman" w:hint="default"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cs="Times New Roman"/>
      </w:rPr>
    </w:lvl>
    <w:lvl w:ilvl="2">
      <w:start w:val="1"/>
      <w:numFmt w:val="decimal"/>
      <w:lvlText w:val="%1.%2.%3."/>
      <w:lvlJc w:val="start"/>
      <w:pPr>
        <w:ind w:start="61.20pt" w:hanging="25.20pt"/>
      </w:pPr>
      <w:rPr>
        <w:rFonts w:cs="Times New Roman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cs="Times New Roman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cs="Times New Roman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cs="Times New Roman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cs="Times New Roman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cs="Times New Roman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cs="Times New Roman"/>
      </w:rPr>
    </w:lvl>
  </w:abstractNum>
  <w:abstractNum w:abstractNumId="16" w15:restartNumberingAfterBreak="0">
    <w:nsid w:val="3F0A10B8"/>
    <w:multiLevelType w:val="hybridMultilevel"/>
    <w:tmpl w:val="28EE77B0"/>
    <w:lvl w:ilvl="0" w:tplc="B20CE478">
      <w:start w:val="1"/>
      <w:numFmt w:val="bullet"/>
      <w:lvlText w:val=""/>
      <w:lvlJc w:val="start"/>
      <w:pPr>
        <w:ind w:start="57pt" w:hanging="18pt"/>
      </w:pPr>
      <w:rPr>
        <w:rFonts w:ascii="Symbol" w:hAnsi="Symbol" w:hint="default"/>
      </w:rPr>
    </w:lvl>
    <w:lvl w:ilvl="1" w:tplc="7CA4FE14" w:tentative="1">
      <w:start w:val="1"/>
      <w:numFmt w:val="bullet"/>
      <w:lvlText w:val="o"/>
      <w:lvlJc w:val="start"/>
      <w:pPr>
        <w:ind w:start="93pt" w:hanging="18pt"/>
      </w:pPr>
      <w:rPr>
        <w:rFonts w:ascii="Courier New" w:hAnsi="Courier New" w:hint="default"/>
      </w:rPr>
    </w:lvl>
    <w:lvl w:ilvl="2" w:tplc="DF1E17AC" w:tentative="1">
      <w:start w:val="1"/>
      <w:numFmt w:val="bullet"/>
      <w:lvlText w:val=""/>
      <w:lvlJc w:val="start"/>
      <w:pPr>
        <w:ind w:start="129pt" w:hanging="18pt"/>
      </w:pPr>
      <w:rPr>
        <w:rFonts w:ascii="Wingdings" w:hAnsi="Wingdings" w:hint="default"/>
      </w:rPr>
    </w:lvl>
    <w:lvl w:ilvl="3" w:tplc="83EEA3D2" w:tentative="1">
      <w:start w:val="1"/>
      <w:numFmt w:val="bullet"/>
      <w:lvlText w:val=""/>
      <w:lvlJc w:val="start"/>
      <w:pPr>
        <w:ind w:start="165pt" w:hanging="18pt"/>
      </w:pPr>
      <w:rPr>
        <w:rFonts w:ascii="Symbol" w:hAnsi="Symbol" w:hint="default"/>
      </w:rPr>
    </w:lvl>
    <w:lvl w:ilvl="4" w:tplc="27F68966" w:tentative="1">
      <w:start w:val="1"/>
      <w:numFmt w:val="bullet"/>
      <w:lvlText w:val="o"/>
      <w:lvlJc w:val="start"/>
      <w:pPr>
        <w:ind w:start="201pt" w:hanging="18pt"/>
      </w:pPr>
      <w:rPr>
        <w:rFonts w:ascii="Courier New" w:hAnsi="Courier New" w:hint="default"/>
      </w:rPr>
    </w:lvl>
    <w:lvl w:ilvl="5" w:tplc="B502B160" w:tentative="1">
      <w:start w:val="1"/>
      <w:numFmt w:val="bullet"/>
      <w:lvlText w:val=""/>
      <w:lvlJc w:val="start"/>
      <w:pPr>
        <w:ind w:start="237pt" w:hanging="18pt"/>
      </w:pPr>
      <w:rPr>
        <w:rFonts w:ascii="Wingdings" w:hAnsi="Wingdings" w:hint="default"/>
      </w:rPr>
    </w:lvl>
    <w:lvl w:ilvl="6" w:tplc="6442BA14" w:tentative="1">
      <w:start w:val="1"/>
      <w:numFmt w:val="bullet"/>
      <w:lvlText w:val=""/>
      <w:lvlJc w:val="start"/>
      <w:pPr>
        <w:ind w:start="273pt" w:hanging="18pt"/>
      </w:pPr>
      <w:rPr>
        <w:rFonts w:ascii="Symbol" w:hAnsi="Symbol" w:hint="default"/>
      </w:rPr>
    </w:lvl>
    <w:lvl w:ilvl="7" w:tplc="20BA0204" w:tentative="1">
      <w:start w:val="1"/>
      <w:numFmt w:val="bullet"/>
      <w:lvlText w:val="o"/>
      <w:lvlJc w:val="start"/>
      <w:pPr>
        <w:ind w:start="309pt" w:hanging="18pt"/>
      </w:pPr>
      <w:rPr>
        <w:rFonts w:ascii="Courier New" w:hAnsi="Courier New" w:hint="default"/>
      </w:rPr>
    </w:lvl>
    <w:lvl w:ilvl="8" w:tplc="D346B300" w:tentative="1">
      <w:start w:val="1"/>
      <w:numFmt w:val="bullet"/>
      <w:lvlText w:val=""/>
      <w:lvlJc w:val="start"/>
      <w:pPr>
        <w:ind w:start="345pt" w:hanging="18pt"/>
      </w:pPr>
      <w:rPr>
        <w:rFonts w:ascii="Wingdings" w:hAnsi="Wingdings" w:hint="default"/>
      </w:rPr>
    </w:lvl>
  </w:abstractNum>
  <w:abstractNum w:abstractNumId="17" w15:restartNumberingAfterBreak="0">
    <w:nsid w:val="3FB95298"/>
    <w:multiLevelType w:val="hybridMultilevel"/>
    <w:tmpl w:val="EB5255BC"/>
    <w:lvl w:ilvl="0" w:tplc="F62A2C6C">
      <w:start w:val="1"/>
      <w:numFmt w:val="lowerLetter"/>
      <w:lvlText w:val="%1)"/>
      <w:lvlJc w:val="start"/>
      <w:pPr>
        <w:ind w:start="54pt" w:hanging="18pt"/>
      </w:pPr>
      <w:rPr>
        <w:rFonts w:hint="default"/>
      </w:rPr>
    </w:lvl>
    <w:lvl w:ilvl="1" w:tplc="AB46310C" w:tentative="1">
      <w:start w:val="1"/>
      <w:numFmt w:val="lowerLetter"/>
      <w:lvlText w:val="%2."/>
      <w:lvlJc w:val="start"/>
      <w:pPr>
        <w:ind w:start="90pt" w:hanging="18pt"/>
      </w:pPr>
    </w:lvl>
    <w:lvl w:ilvl="2" w:tplc="02A03698" w:tentative="1">
      <w:start w:val="1"/>
      <w:numFmt w:val="lowerRoman"/>
      <w:lvlText w:val="%3."/>
      <w:lvlJc w:val="end"/>
      <w:pPr>
        <w:ind w:start="126pt" w:hanging="9pt"/>
      </w:pPr>
    </w:lvl>
    <w:lvl w:ilvl="3" w:tplc="EFD2F322" w:tentative="1">
      <w:start w:val="1"/>
      <w:numFmt w:val="decimal"/>
      <w:lvlText w:val="%4."/>
      <w:lvlJc w:val="start"/>
      <w:pPr>
        <w:ind w:start="162pt" w:hanging="18pt"/>
      </w:pPr>
    </w:lvl>
    <w:lvl w:ilvl="4" w:tplc="F418CB78" w:tentative="1">
      <w:start w:val="1"/>
      <w:numFmt w:val="lowerLetter"/>
      <w:lvlText w:val="%5."/>
      <w:lvlJc w:val="start"/>
      <w:pPr>
        <w:ind w:start="198pt" w:hanging="18pt"/>
      </w:pPr>
    </w:lvl>
    <w:lvl w:ilvl="5" w:tplc="702A87CC" w:tentative="1">
      <w:start w:val="1"/>
      <w:numFmt w:val="lowerRoman"/>
      <w:lvlText w:val="%6."/>
      <w:lvlJc w:val="end"/>
      <w:pPr>
        <w:ind w:start="234pt" w:hanging="9pt"/>
      </w:pPr>
    </w:lvl>
    <w:lvl w:ilvl="6" w:tplc="25F807F8" w:tentative="1">
      <w:start w:val="1"/>
      <w:numFmt w:val="decimal"/>
      <w:lvlText w:val="%7."/>
      <w:lvlJc w:val="start"/>
      <w:pPr>
        <w:ind w:start="270pt" w:hanging="18pt"/>
      </w:pPr>
    </w:lvl>
    <w:lvl w:ilvl="7" w:tplc="0AD4A2B8" w:tentative="1">
      <w:start w:val="1"/>
      <w:numFmt w:val="lowerLetter"/>
      <w:lvlText w:val="%8."/>
      <w:lvlJc w:val="start"/>
      <w:pPr>
        <w:ind w:start="306pt" w:hanging="18pt"/>
      </w:pPr>
    </w:lvl>
    <w:lvl w:ilvl="8" w:tplc="FD9878D8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8" w15:restartNumberingAfterBreak="0">
    <w:nsid w:val="40FF446C"/>
    <w:multiLevelType w:val="multilevel"/>
    <w:tmpl w:val="7902A17C"/>
    <w:lvl w:ilvl="0">
      <w:start w:val="1"/>
      <w:numFmt w:val="decimal"/>
      <w:lvlText w:val="%1."/>
      <w:lvlJc w:val="start"/>
      <w:pPr>
        <w:ind w:start="18pt" w:hanging="18pt"/>
      </w:pPr>
      <w:rPr>
        <w:rFonts w:cs="Times New Roman" w:hint="default"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cs="Times New Roman"/>
      </w:rPr>
    </w:lvl>
    <w:lvl w:ilvl="2">
      <w:start w:val="1"/>
      <w:numFmt w:val="bullet"/>
      <w:lvlText w:val=""/>
      <w:lvlJc w:val="start"/>
      <w:pPr>
        <w:ind w:start="61.20pt" w:hanging="25.20pt"/>
      </w:pPr>
      <w:rPr>
        <w:rFonts w:ascii="Symbol" w:hAnsi="Symbol"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cs="Times New Roman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cs="Times New Roman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cs="Times New Roman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cs="Times New Roman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cs="Times New Roman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cs="Times New Roman"/>
      </w:rPr>
    </w:lvl>
  </w:abstractNum>
  <w:abstractNum w:abstractNumId="19" w15:restartNumberingAfterBreak="0">
    <w:nsid w:val="42AC112B"/>
    <w:multiLevelType w:val="hybridMultilevel"/>
    <w:tmpl w:val="EF3A05AE"/>
    <w:lvl w:ilvl="0" w:tplc="1AA8EAE4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A962AB0E" w:tentative="1">
      <w:start w:val="1"/>
      <w:numFmt w:val="lowerLetter"/>
      <w:lvlText w:val="%2."/>
      <w:lvlJc w:val="start"/>
      <w:pPr>
        <w:ind w:start="72pt" w:hanging="18pt"/>
      </w:pPr>
    </w:lvl>
    <w:lvl w:ilvl="2" w:tplc="A19207BA" w:tentative="1">
      <w:start w:val="1"/>
      <w:numFmt w:val="lowerRoman"/>
      <w:lvlText w:val="%3."/>
      <w:lvlJc w:val="end"/>
      <w:pPr>
        <w:ind w:start="108pt" w:hanging="9pt"/>
      </w:pPr>
    </w:lvl>
    <w:lvl w:ilvl="3" w:tplc="C84A4AF8" w:tentative="1">
      <w:start w:val="1"/>
      <w:numFmt w:val="decimal"/>
      <w:lvlText w:val="%4."/>
      <w:lvlJc w:val="start"/>
      <w:pPr>
        <w:ind w:start="144pt" w:hanging="18pt"/>
      </w:pPr>
    </w:lvl>
    <w:lvl w:ilvl="4" w:tplc="A47CC680" w:tentative="1">
      <w:start w:val="1"/>
      <w:numFmt w:val="lowerLetter"/>
      <w:lvlText w:val="%5."/>
      <w:lvlJc w:val="start"/>
      <w:pPr>
        <w:ind w:start="180pt" w:hanging="18pt"/>
      </w:pPr>
    </w:lvl>
    <w:lvl w:ilvl="5" w:tplc="BF36FBB4" w:tentative="1">
      <w:start w:val="1"/>
      <w:numFmt w:val="lowerRoman"/>
      <w:lvlText w:val="%6."/>
      <w:lvlJc w:val="end"/>
      <w:pPr>
        <w:ind w:start="216pt" w:hanging="9pt"/>
      </w:pPr>
    </w:lvl>
    <w:lvl w:ilvl="6" w:tplc="E5D23CA2" w:tentative="1">
      <w:start w:val="1"/>
      <w:numFmt w:val="decimal"/>
      <w:lvlText w:val="%7."/>
      <w:lvlJc w:val="start"/>
      <w:pPr>
        <w:ind w:start="252pt" w:hanging="18pt"/>
      </w:pPr>
    </w:lvl>
    <w:lvl w:ilvl="7" w:tplc="A4F60A60" w:tentative="1">
      <w:start w:val="1"/>
      <w:numFmt w:val="lowerLetter"/>
      <w:lvlText w:val="%8."/>
      <w:lvlJc w:val="start"/>
      <w:pPr>
        <w:ind w:start="288pt" w:hanging="18pt"/>
      </w:pPr>
    </w:lvl>
    <w:lvl w:ilvl="8" w:tplc="5524A642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0" w15:restartNumberingAfterBreak="0">
    <w:nsid w:val="4A526741"/>
    <w:multiLevelType w:val="hybridMultilevel"/>
    <w:tmpl w:val="EF3A05AE"/>
    <w:lvl w:ilvl="0" w:tplc="88C08E8C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E088BA0" w:tentative="1">
      <w:start w:val="1"/>
      <w:numFmt w:val="lowerLetter"/>
      <w:lvlText w:val="%2."/>
      <w:lvlJc w:val="start"/>
      <w:pPr>
        <w:ind w:start="72pt" w:hanging="18pt"/>
      </w:pPr>
    </w:lvl>
    <w:lvl w:ilvl="2" w:tplc="14D8F2FE" w:tentative="1">
      <w:start w:val="1"/>
      <w:numFmt w:val="lowerRoman"/>
      <w:lvlText w:val="%3."/>
      <w:lvlJc w:val="end"/>
      <w:pPr>
        <w:ind w:start="108pt" w:hanging="9pt"/>
      </w:pPr>
    </w:lvl>
    <w:lvl w:ilvl="3" w:tplc="867A5B32" w:tentative="1">
      <w:start w:val="1"/>
      <w:numFmt w:val="decimal"/>
      <w:lvlText w:val="%4."/>
      <w:lvlJc w:val="start"/>
      <w:pPr>
        <w:ind w:start="144pt" w:hanging="18pt"/>
      </w:pPr>
    </w:lvl>
    <w:lvl w:ilvl="4" w:tplc="227C6D04" w:tentative="1">
      <w:start w:val="1"/>
      <w:numFmt w:val="lowerLetter"/>
      <w:lvlText w:val="%5."/>
      <w:lvlJc w:val="start"/>
      <w:pPr>
        <w:ind w:start="180pt" w:hanging="18pt"/>
      </w:pPr>
    </w:lvl>
    <w:lvl w:ilvl="5" w:tplc="C3DC4860" w:tentative="1">
      <w:start w:val="1"/>
      <w:numFmt w:val="lowerRoman"/>
      <w:lvlText w:val="%6."/>
      <w:lvlJc w:val="end"/>
      <w:pPr>
        <w:ind w:start="216pt" w:hanging="9pt"/>
      </w:pPr>
    </w:lvl>
    <w:lvl w:ilvl="6" w:tplc="FBB25D6E" w:tentative="1">
      <w:start w:val="1"/>
      <w:numFmt w:val="decimal"/>
      <w:lvlText w:val="%7."/>
      <w:lvlJc w:val="start"/>
      <w:pPr>
        <w:ind w:start="252pt" w:hanging="18pt"/>
      </w:pPr>
    </w:lvl>
    <w:lvl w:ilvl="7" w:tplc="9DF65ADE" w:tentative="1">
      <w:start w:val="1"/>
      <w:numFmt w:val="lowerLetter"/>
      <w:lvlText w:val="%8."/>
      <w:lvlJc w:val="start"/>
      <w:pPr>
        <w:ind w:start="288pt" w:hanging="18pt"/>
      </w:pPr>
    </w:lvl>
    <w:lvl w:ilvl="8" w:tplc="74B6E0FE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1" w15:restartNumberingAfterBreak="0">
    <w:nsid w:val="4CAE62BC"/>
    <w:multiLevelType w:val="hybridMultilevel"/>
    <w:tmpl w:val="F5D22C8E"/>
    <w:lvl w:ilvl="0" w:tplc="128AB358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E57AFC1A" w:tentative="1">
      <w:start w:val="1"/>
      <w:numFmt w:val="lowerLetter"/>
      <w:lvlText w:val="%2."/>
      <w:lvlJc w:val="start"/>
      <w:pPr>
        <w:ind w:start="72pt" w:hanging="18pt"/>
      </w:pPr>
    </w:lvl>
    <w:lvl w:ilvl="2" w:tplc="2BBA010E" w:tentative="1">
      <w:start w:val="1"/>
      <w:numFmt w:val="lowerRoman"/>
      <w:lvlText w:val="%3."/>
      <w:lvlJc w:val="end"/>
      <w:pPr>
        <w:ind w:start="108pt" w:hanging="9pt"/>
      </w:pPr>
    </w:lvl>
    <w:lvl w:ilvl="3" w:tplc="C1AC6BEC" w:tentative="1">
      <w:start w:val="1"/>
      <w:numFmt w:val="decimal"/>
      <w:lvlText w:val="%4."/>
      <w:lvlJc w:val="start"/>
      <w:pPr>
        <w:ind w:start="144pt" w:hanging="18pt"/>
      </w:pPr>
    </w:lvl>
    <w:lvl w:ilvl="4" w:tplc="B7C23DC0" w:tentative="1">
      <w:start w:val="1"/>
      <w:numFmt w:val="lowerLetter"/>
      <w:lvlText w:val="%5."/>
      <w:lvlJc w:val="start"/>
      <w:pPr>
        <w:ind w:start="180pt" w:hanging="18pt"/>
      </w:pPr>
    </w:lvl>
    <w:lvl w:ilvl="5" w:tplc="424CCA3A" w:tentative="1">
      <w:start w:val="1"/>
      <w:numFmt w:val="lowerRoman"/>
      <w:lvlText w:val="%6."/>
      <w:lvlJc w:val="end"/>
      <w:pPr>
        <w:ind w:start="216pt" w:hanging="9pt"/>
      </w:pPr>
    </w:lvl>
    <w:lvl w:ilvl="6" w:tplc="9E549868" w:tentative="1">
      <w:start w:val="1"/>
      <w:numFmt w:val="decimal"/>
      <w:lvlText w:val="%7."/>
      <w:lvlJc w:val="start"/>
      <w:pPr>
        <w:ind w:start="252pt" w:hanging="18pt"/>
      </w:pPr>
    </w:lvl>
    <w:lvl w:ilvl="7" w:tplc="3B6E5A3C" w:tentative="1">
      <w:start w:val="1"/>
      <w:numFmt w:val="lowerLetter"/>
      <w:lvlText w:val="%8."/>
      <w:lvlJc w:val="start"/>
      <w:pPr>
        <w:ind w:start="288pt" w:hanging="18pt"/>
      </w:pPr>
    </w:lvl>
    <w:lvl w:ilvl="8" w:tplc="329C1B2E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2" w15:restartNumberingAfterBreak="0">
    <w:nsid w:val="4F535FC1"/>
    <w:multiLevelType w:val="hybridMultilevel"/>
    <w:tmpl w:val="6A3033CE"/>
    <w:lvl w:ilvl="0" w:tplc="15305030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B2527B64" w:tentative="1">
      <w:start w:val="1"/>
      <w:numFmt w:val="lowerLetter"/>
      <w:lvlText w:val="%2."/>
      <w:lvlJc w:val="start"/>
      <w:pPr>
        <w:ind w:start="72pt" w:hanging="18pt"/>
      </w:pPr>
    </w:lvl>
    <w:lvl w:ilvl="2" w:tplc="4C1C648A" w:tentative="1">
      <w:start w:val="1"/>
      <w:numFmt w:val="lowerRoman"/>
      <w:lvlText w:val="%3."/>
      <w:lvlJc w:val="end"/>
      <w:pPr>
        <w:ind w:start="108pt" w:hanging="9pt"/>
      </w:pPr>
    </w:lvl>
    <w:lvl w:ilvl="3" w:tplc="7054CA38" w:tentative="1">
      <w:start w:val="1"/>
      <w:numFmt w:val="decimal"/>
      <w:lvlText w:val="%4."/>
      <w:lvlJc w:val="start"/>
      <w:pPr>
        <w:ind w:start="144pt" w:hanging="18pt"/>
      </w:pPr>
    </w:lvl>
    <w:lvl w:ilvl="4" w:tplc="80723B48" w:tentative="1">
      <w:start w:val="1"/>
      <w:numFmt w:val="lowerLetter"/>
      <w:lvlText w:val="%5."/>
      <w:lvlJc w:val="start"/>
      <w:pPr>
        <w:ind w:start="180pt" w:hanging="18pt"/>
      </w:pPr>
    </w:lvl>
    <w:lvl w:ilvl="5" w:tplc="B6BCBD12" w:tentative="1">
      <w:start w:val="1"/>
      <w:numFmt w:val="lowerRoman"/>
      <w:lvlText w:val="%6."/>
      <w:lvlJc w:val="end"/>
      <w:pPr>
        <w:ind w:start="216pt" w:hanging="9pt"/>
      </w:pPr>
    </w:lvl>
    <w:lvl w:ilvl="6" w:tplc="E7507C98" w:tentative="1">
      <w:start w:val="1"/>
      <w:numFmt w:val="decimal"/>
      <w:lvlText w:val="%7."/>
      <w:lvlJc w:val="start"/>
      <w:pPr>
        <w:ind w:start="252pt" w:hanging="18pt"/>
      </w:pPr>
    </w:lvl>
    <w:lvl w:ilvl="7" w:tplc="54084934" w:tentative="1">
      <w:start w:val="1"/>
      <w:numFmt w:val="lowerLetter"/>
      <w:lvlText w:val="%8."/>
      <w:lvlJc w:val="start"/>
      <w:pPr>
        <w:ind w:start="288pt" w:hanging="18pt"/>
      </w:pPr>
    </w:lvl>
    <w:lvl w:ilvl="8" w:tplc="A08204C6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3" w15:restartNumberingAfterBreak="0">
    <w:nsid w:val="50201AD9"/>
    <w:multiLevelType w:val="singleLevel"/>
    <w:tmpl w:val="FFFFFFFF"/>
    <w:lvl w:ilvl="0">
      <w:numFmt w:val="decimal"/>
      <w:pStyle w:val="Nagwek1"/>
      <w:lvlText w:val="%1"/>
      <w:lvlJc w:val="start"/>
      <w:rPr>
        <w:rFonts w:cs="Times New Roman"/>
      </w:rPr>
    </w:lvl>
  </w:abstractNum>
  <w:abstractNum w:abstractNumId="24" w15:restartNumberingAfterBreak="0">
    <w:nsid w:val="52640121"/>
    <w:multiLevelType w:val="multilevel"/>
    <w:tmpl w:val="7902A17C"/>
    <w:lvl w:ilvl="0">
      <w:start w:val="1"/>
      <w:numFmt w:val="decimal"/>
      <w:lvlText w:val="%1."/>
      <w:lvlJc w:val="start"/>
      <w:pPr>
        <w:ind w:start="18pt" w:hanging="18pt"/>
      </w:pPr>
      <w:rPr>
        <w:rFonts w:cs="Times New Roman" w:hint="default"/>
      </w:rPr>
    </w:lvl>
    <w:lvl w:ilvl="1">
      <w:start w:val="1"/>
      <w:numFmt w:val="decimal"/>
      <w:lvlText w:val="%1.%2."/>
      <w:lvlJc w:val="start"/>
      <w:pPr>
        <w:ind w:start="39.60pt" w:hanging="21.60pt"/>
      </w:pPr>
      <w:rPr>
        <w:rFonts w:cs="Times New Roman"/>
      </w:rPr>
    </w:lvl>
    <w:lvl w:ilvl="2">
      <w:start w:val="1"/>
      <w:numFmt w:val="bullet"/>
      <w:lvlText w:val=""/>
      <w:lvlJc w:val="start"/>
      <w:pPr>
        <w:ind w:start="61.20pt" w:hanging="25.20pt"/>
      </w:pPr>
      <w:rPr>
        <w:rFonts w:ascii="Symbol" w:hAnsi="Symbol" w:hint="default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cs="Times New Roman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cs="Times New Roman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cs="Times New Roman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cs="Times New Roman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cs="Times New Roman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cs="Times New Roman"/>
      </w:rPr>
    </w:lvl>
  </w:abstractNum>
  <w:abstractNum w:abstractNumId="25" w15:restartNumberingAfterBreak="0">
    <w:nsid w:val="54371ACD"/>
    <w:multiLevelType w:val="hybridMultilevel"/>
    <w:tmpl w:val="B704B0F2"/>
    <w:lvl w:ilvl="0" w:tplc="C22CC362">
      <w:start w:val="1"/>
      <w:numFmt w:val="bullet"/>
      <w:lvlText w:val=""/>
      <w:lvlJc w:val="start"/>
      <w:pPr>
        <w:ind w:start="57pt" w:hanging="18pt"/>
      </w:pPr>
      <w:rPr>
        <w:rFonts w:ascii="Symbol" w:hAnsi="Symbol" w:hint="default"/>
      </w:rPr>
    </w:lvl>
    <w:lvl w:ilvl="1" w:tplc="F90E3EB4" w:tentative="1">
      <w:start w:val="1"/>
      <w:numFmt w:val="bullet"/>
      <w:lvlText w:val="o"/>
      <w:lvlJc w:val="start"/>
      <w:pPr>
        <w:ind w:start="93pt" w:hanging="18pt"/>
      </w:pPr>
      <w:rPr>
        <w:rFonts w:ascii="Courier New" w:hAnsi="Courier New" w:cs="Courier New" w:hint="default"/>
      </w:rPr>
    </w:lvl>
    <w:lvl w:ilvl="2" w:tplc="0F1857FC" w:tentative="1">
      <w:start w:val="1"/>
      <w:numFmt w:val="bullet"/>
      <w:lvlText w:val=""/>
      <w:lvlJc w:val="start"/>
      <w:pPr>
        <w:ind w:start="129pt" w:hanging="18pt"/>
      </w:pPr>
      <w:rPr>
        <w:rFonts w:ascii="Wingdings" w:hAnsi="Wingdings" w:hint="default"/>
      </w:rPr>
    </w:lvl>
    <w:lvl w:ilvl="3" w:tplc="DB863946" w:tentative="1">
      <w:start w:val="1"/>
      <w:numFmt w:val="bullet"/>
      <w:lvlText w:val=""/>
      <w:lvlJc w:val="start"/>
      <w:pPr>
        <w:ind w:start="165pt" w:hanging="18pt"/>
      </w:pPr>
      <w:rPr>
        <w:rFonts w:ascii="Symbol" w:hAnsi="Symbol" w:hint="default"/>
      </w:rPr>
    </w:lvl>
    <w:lvl w:ilvl="4" w:tplc="7A92B53A" w:tentative="1">
      <w:start w:val="1"/>
      <w:numFmt w:val="bullet"/>
      <w:lvlText w:val="o"/>
      <w:lvlJc w:val="start"/>
      <w:pPr>
        <w:ind w:start="201pt" w:hanging="18pt"/>
      </w:pPr>
      <w:rPr>
        <w:rFonts w:ascii="Courier New" w:hAnsi="Courier New" w:cs="Courier New" w:hint="default"/>
      </w:rPr>
    </w:lvl>
    <w:lvl w:ilvl="5" w:tplc="FADEB8DA" w:tentative="1">
      <w:start w:val="1"/>
      <w:numFmt w:val="bullet"/>
      <w:lvlText w:val=""/>
      <w:lvlJc w:val="start"/>
      <w:pPr>
        <w:ind w:start="237pt" w:hanging="18pt"/>
      </w:pPr>
      <w:rPr>
        <w:rFonts w:ascii="Wingdings" w:hAnsi="Wingdings" w:hint="default"/>
      </w:rPr>
    </w:lvl>
    <w:lvl w:ilvl="6" w:tplc="F468E7A0" w:tentative="1">
      <w:start w:val="1"/>
      <w:numFmt w:val="bullet"/>
      <w:lvlText w:val=""/>
      <w:lvlJc w:val="start"/>
      <w:pPr>
        <w:ind w:start="273pt" w:hanging="18pt"/>
      </w:pPr>
      <w:rPr>
        <w:rFonts w:ascii="Symbol" w:hAnsi="Symbol" w:hint="default"/>
      </w:rPr>
    </w:lvl>
    <w:lvl w:ilvl="7" w:tplc="6AE68542" w:tentative="1">
      <w:start w:val="1"/>
      <w:numFmt w:val="bullet"/>
      <w:lvlText w:val="o"/>
      <w:lvlJc w:val="start"/>
      <w:pPr>
        <w:ind w:start="309pt" w:hanging="18pt"/>
      </w:pPr>
      <w:rPr>
        <w:rFonts w:ascii="Courier New" w:hAnsi="Courier New" w:cs="Courier New" w:hint="default"/>
      </w:rPr>
    </w:lvl>
    <w:lvl w:ilvl="8" w:tplc="DD2A2F4C" w:tentative="1">
      <w:start w:val="1"/>
      <w:numFmt w:val="bullet"/>
      <w:lvlText w:val=""/>
      <w:lvlJc w:val="start"/>
      <w:pPr>
        <w:ind w:start="345pt" w:hanging="18pt"/>
      </w:pPr>
      <w:rPr>
        <w:rFonts w:ascii="Wingdings" w:hAnsi="Wingdings" w:hint="default"/>
      </w:rPr>
    </w:lvl>
  </w:abstractNum>
  <w:abstractNum w:abstractNumId="26" w15:restartNumberingAfterBreak="0">
    <w:nsid w:val="55224F2C"/>
    <w:multiLevelType w:val="hybridMultilevel"/>
    <w:tmpl w:val="26A6184C"/>
    <w:lvl w:ilvl="0" w:tplc="323EE162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3210D9FC" w:tentative="1">
      <w:start w:val="1"/>
      <w:numFmt w:val="lowerLetter"/>
      <w:lvlText w:val="%2."/>
      <w:lvlJc w:val="start"/>
      <w:pPr>
        <w:ind w:start="72pt" w:hanging="18pt"/>
      </w:pPr>
    </w:lvl>
    <w:lvl w:ilvl="2" w:tplc="4D0AE37C" w:tentative="1">
      <w:start w:val="1"/>
      <w:numFmt w:val="lowerRoman"/>
      <w:lvlText w:val="%3."/>
      <w:lvlJc w:val="end"/>
      <w:pPr>
        <w:ind w:start="108pt" w:hanging="9pt"/>
      </w:pPr>
    </w:lvl>
    <w:lvl w:ilvl="3" w:tplc="872870BC" w:tentative="1">
      <w:start w:val="1"/>
      <w:numFmt w:val="decimal"/>
      <w:lvlText w:val="%4."/>
      <w:lvlJc w:val="start"/>
      <w:pPr>
        <w:ind w:start="144pt" w:hanging="18pt"/>
      </w:pPr>
    </w:lvl>
    <w:lvl w:ilvl="4" w:tplc="58C298C2" w:tentative="1">
      <w:start w:val="1"/>
      <w:numFmt w:val="lowerLetter"/>
      <w:lvlText w:val="%5."/>
      <w:lvlJc w:val="start"/>
      <w:pPr>
        <w:ind w:start="180pt" w:hanging="18pt"/>
      </w:pPr>
    </w:lvl>
    <w:lvl w:ilvl="5" w:tplc="C8B691FE" w:tentative="1">
      <w:start w:val="1"/>
      <w:numFmt w:val="lowerRoman"/>
      <w:lvlText w:val="%6."/>
      <w:lvlJc w:val="end"/>
      <w:pPr>
        <w:ind w:start="216pt" w:hanging="9pt"/>
      </w:pPr>
    </w:lvl>
    <w:lvl w:ilvl="6" w:tplc="5F0E0A38" w:tentative="1">
      <w:start w:val="1"/>
      <w:numFmt w:val="decimal"/>
      <w:lvlText w:val="%7."/>
      <w:lvlJc w:val="start"/>
      <w:pPr>
        <w:ind w:start="252pt" w:hanging="18pt"/>
      </w:pPr>
    </w:lvl>
    <w:lvl w:ilvl="7" w:tplc="42E251AE" w:tentative="1">
      <w:start w:val="1"/>
      <w:numFmt w:val="lowerLetter"/>
      <w:lvlText w:val="%8."/>
      <w:lvlJc w:val="start"/>
      <w:pPr>
        <w:ind w:start="288pt" w:hanging="18pt"/>
      </w:pPr>
    </w:lvl>
    <w:lvl w:ilvl="8" w:tplc="EFD212F6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7" w15:restartNumberingAfterBreak="0">
    <w:nsid w:val="58673A06"/>
    <w:multiLevelType w:val="hybridMultilevel"/>
    <w:tmpl w:val="778E1D0C"/>
    <w:lvl w:ilvl="0" w:tplc="653E9264">
      <w:start w:val="1"/>
      <w:numFmt w:val="bullet"/>
      <w:lvlText w:val=""/>
      <w:lvlJc w:val="start"/>
      <w:pPr>
        <w:ind w:start="57pt" w:hanging="18pt"/>
      </w:pPr>
      <w:rPr>
        <w:rFonts w:ascii="Symbol" w:hAnsi="Symbol" w:hint="default"/>
      </w:rPr>
    </w:lvl>
    <w:lvl w:ilvl="1" w:tplc="88523C7A" w:tentative="1">
      <w:start w:val="1"/>
      <w:numFmt w:val="bullet"/>
      <w:lvlText w:val="o"/>
      <w:lvlJc w:val="start"/>
      <w:pPr>
        <w:ind w:start="93pt" w:hanging="18pt"/>
      </w:pPr>
      <w:rPr>
        <w:rFonts w:ascii="Courier New" w:hAnsi="Courier New" w:hint="default"/>
      </w:rPr>
    </w:lvl>
    <w:lvl w:ilvl="2" w:tplc="8ED038B8" w:tentative="1">
      <w:start w:val="1"/>
      <w:numFmt w:val="bullet"/>
      <w:lvlText w:val=""/>
      <w:lvlJc w:val="start"/>
      <w:pPr>
        <w:ind w:start="129pt" w:hanging="18pt"/>
      </w:pPr>
      <w:rPr>
        <w:rFonts w:ascii="Wingdings" w:hAnsi="Wingdings" w:hint="default"/>
      </w:rPr>
    </w:lvl>
    <w:lvl w:ilvl="3" w:tplc="7072620A" w:tentative="1">
      <w:start w:val="1"/>
      <w:numFmt w:val="bullet"/>
      <w:lvlText w:val=""/>
      <w:lvlJc w:val="start"/>
      <w:pPr>
        <w:ind w:start="165pt" w:hanging="18pt"/>
      </w:pPr>
      <w:rPr>
        <w:rFonts w:ascii="Symbol" w:hAnsi="Symbol" w:hint="default"/>
      </w:rPr>
    </w:lvl>
    <w:lvl w:ilvl="4" w:tplc="7C16DB14" w:tentative="1">
      <w:start w:val="1"/>
      <w:numFmt w:val="bullet"/>
      <w:lvlText w:val="o"/>
      <w:lvlJc w:val="start"/>
      <w:pPr>
        <w:ind w:start="201pt" w:hanging="18pt"/>
      </w:pPr>
      <w:rPr>
        <w:rFonts w:ascii="Courier New" w:hAnsi="Courier New" w:hint="default"/>
      </w:rPr>
    </w:lvl>
    <w:lvl w:ilvl="5" w:tplc="1D04A802" w:tentative="1">
      <w:start w:val="1"/>
      <w:numFmt w:val="bullet"/>
      <w:lvlText w:val=""/>
      <w:lvlJc w:val="start"/>
      <w:pPr>
        <w:ind w:start="237pt" w:hanging="18pt"/>
      </w:pPr>
      <w:rPr>
        <w:rFonts w:ascii="Wingdings" w:hAnsi="Wingdings" w:hint="default"/>
      </w:rPr>
    </w:lvl>
    <w:lvl w:ilvl="6" w:tplc="FA960708" w:tentative="1">
      <w:start w:val="1"/>
      <w:numFmt w:val="bullet"/>
      <w:lvlText w:val=""/>
      <w:lvlJc w:val="start"/>
      <w:pPr>
        <w:ind w:start="273pt" w:hanging="18pt"/>
      </w:pPr>
      <w:rPr>
        <w:rFonts w:ascii="Symbol" w:hAnsi="Symbol" w:hint="default"/>
      </w:rPr>
    </w:lvl>
    <w:lvl w:ilvl="7" w:tplc="38B60D60" w:tentative="1">
      <w:start w:val="1"/>
      <w:numFmt w:val="bullet"/>
      <w:lvlText w:val="o"/>
      <w:lvlJc w:val="start"/>
      <w:pPr>
        <w:ind w:start="309pt" w:hanging="18pt"/>
      </w:pPr>
      <w:rPr>
        <w:rFonts w:ascii="Courier New" w:hAnsi="Courier New" w:hint="default"/>
      </w:rPr>
    </w:lvl>
    <w:lvl w:ilvl="8" w:tplc="5F5826DA" w:tentative="1">
      <w:start w:val="1"/>
      <w:numFmt w:val="bullet"/>
      <w:lvlText w:val=""/>
      <w:lvlJc w:val="start"/>
      <w:pPr>
        <w:ind w:start="345pt" w:hanging="18pt"/>
      </w:pPr>
      <w:rPr>
        <w:rFonts w:ascii="Wingdings" w:hAnsi="Wingdings" w:hint="default"/>
      </w:rPr>
    </w:lvl>
  </w:abstractNum>
  <w:abstractNum w:abstractNumId="28" w15:restartNumberingAfterBreak="0">
    <w:nsid w:val="5BF87556"/>
    <w:multiLevelType w:val="hybridMultilevel"/>
    <w:tmpl w:val="F5D22C8E"/>
    <w:lvl w:ilvl="0" w:tplc="241E0D30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534E45B8" w:tentative="1">
      <w:start w:val="1"/>
      <w:numFmt w:val="lowerLetter"/>
      <w:lvlText w:val="%2."/>
      <w:lvlJc w:val="start"/>
      <w:pPr>
        <w:ind w:start="72pt" w:hanging="18pt"/>
      </w:pPr>
    </w:lvl>
    <w:lvl w:ilvl="2" w:tplc="365267E2" w:tentative="1">
      <w:start w:val="1"/>
      <w:numFmt w:val="lowerRoman"/>
      <w:lvlText w:val="%3."/>
      <w:lvlJc w:val="end"/>
      <w:pPr>
        <w:ind w:start="108pt" w:hanging="9pt"/>
      </w:pPr>
    </w:lvl>
    <w:lvl w:ilvl="3" w:tplc="C49AE972" w:tentative="1">
      <w:start w:val="1"/>
      <w:numFmt w:val="decimal"/>
      <w:lvlText w:val="%4."/>
      <w:lvlJc w:val="start"/>
      <w:pPr>
        <w:ind w:start="144pt" w:hanging="18pt"/>
      </w:pPr>
    </w:lvl>
    <w:lvl w:ilvl="4" w:tplc="417C9118" w:tentative="1">
      <w:start w:val="1"/>
      <w:numFmt w:val="lowerLetter"/>
      <w:lvlText w:val="%5."/>
      <w:lvlJc w:val="start"/>
      <w:pPr>
        <w:ind w:start="180pt" w:hanging="18pt"/>
      </w:pPr>
    </w:lvl>
    <w:lvl w:ilvl="5" w:tplc="D058577E" w:tentative="1">
      <w:start w:val="1"/>
      <w:numFmt w:val="lowerRoman"/>
      <w:lvlText w:val="%6."/>
      <w:lvlJc w:val="end"/>
      <w:pPr>
        <w:ind w:start="216pt" w:hanging="9pt"/>
      </w:pPr>
    </w:lvl>
    <w:lvl w:ilvl="6" w:tplc="FFCE4F1C" w:tentative="1">
      <w:start w:val="1"/>
      <w:numFmt w:val="decimal"/>
      <w:lvlText w:val="%7."/>
      <w:lvlJc w:val="start"/>
      <w:pPr>
        <w:ind w:start="252pt" w:hanging="18pt"/>
      </w:pPr>
    </w:lvl>
    <w:lvl w:ilvl="7" w:tplc="783273A6" w:tentative="1">
      <w:start w:val="1"/>
      <w:numFmt w:val="lowerLetter"/>
      <w:lvlText w:val="%8."/>
      <w:lvlJc w:val="start"/>
      <w:pPr>
        <w:ind w:start="288pt" w:hanging="18pt"/>
      </w:pPr>
    </w:lvl>
    <w:lvl w:ilvl="8" w:tplc="3C6C7328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9" w15:restartNumberingAfterBreak="0">
    <w:nsid w:val="69B22E4D"/>
    <w:multiLevelType w:val="hybridMultilevel"/>
    <w:tmpl w:val="DF94CDD4"/>
    <w:lvl w:ilvl="0" w:tplc="80F25E12">
      <w:start w:val="1"/>
      <w:numFmt w:val="bullet"/>
      <w:lvlText w:val=""/>
      <w:lvlJc w:val="start"/>
      <w:pPr>
        <w:ind w:start="57pt" w:hanging="18pt"/>
      </w:pPr>
      <w:rPr>
        <w:rFonts w:ascii="Symbol" w:hAnsi="Symbol" w:hint="default"/>
      </w:rPr>
    </w:lvl>
    <w:lvl w:ilvl="1" w:tplc="5E9AC5BC" w:tentative="1">
      <w:start w:val="1"/>
      <w:numFmt w:val="bullet"/>
      <w:lvlText w:val="o"/>
      <w:lvlJc w:val="start"/>
      <w:pPr>
        <w:ind w:start="93pt" w:hanging="18pt"/>
      </w:pPr>
      <w:rPr>
        <w:rFonts w:ascii="Courier New" w:hAnsi="Courier New" w:hint="default"/>
      </w:rPr>
    </w:lvl>
    <w:lvl w:ilvl="2" w:tplc="5CBE39EC" w:tentative="1">
      <w:start w:val="1"/>
      <w:numFmt w:val="bullet"/>
      <w:lvlText w:val=""/>
      <w:lvlJc w:val="start"/>
      <w:pPr>
        <w:ind w:start="129pt" w:hanging="18pt"/>
      </w:pPr>
      <w:rPr>
        <w:rFonts w:ascii="Wingdings" w:hAnsi="Wingdings" w:hint="default"/>
      </w:rPr>
    </w:lvl>
    <w:lvl w:ilvl="3" w:tplc="76CC0C44" w:tentative="1">
      <w:start w:val="1"/>
      <w:numFmt w:val="bullet"/>
      <w:lvlText w:val=""/>
      <w:lvlJc w:val="start"/>
      <w:pPr>
        <w:ind w:start="165pt" w:hanging="18pt"/>
      </w:pPr>
      <w:rPr>
        <w:rFonts w:ascii="Symbol" w:hAnsi="Symbol" w:hint="default"/>
      </w:rPr>
    </w:lvl>
    <w:lvl w:ilvl="4" w:tplc="12547EAA" w:tentative="1">
      <w:start w:val="1"/>
      <w:numFmt w:val="bullet"/>
      <w:lvlText w:val="o"/>
      <w:lvlJc w:val="start"/>
      <w:pPr>
        <w:ind w:start="201pt" w:hanging="18pt"/>
      </w:pPr>
      <w:rPr>
        <w:rFonts w:ascii="Courier New" w:hAnsi="Courier New" w:hint="default"/>
      </w:rPr>
    </w:lvl>
    <w:lvl w:ilvl="5" w:tplc="DA0450C8" w:tentative="1">
      <w:start w:val="1"/>
      <w:numFmt w:val="bullet"/>
      <w:lvlText w:val=""/>
      <w:lvlJc w:val="start"/>
      <w:pPr>
        <w:ind w:start="237pt" w:hanging="18pt"/>
      </w:pPr>
      <w:rPr>
        <w:rFonts w:ascii="Wingdings" w:hAnsi="Wingdings" w:hint="default"/>
      </w:rPr>
    </w:lvl>
    <w:lvl w:ilvl="6" w:tplc="7DB61F00" w:tentative="1">
      <w:start w:val="1"/>
      <w:numFmt w:val="bullet"/>
      <w:lvlText w:val=""/>
      <w:lvlJc w:val="start"/>
      <w:pPr>
        <w:ind w:start="273pt" w:hanging="18pt"/>
      </w:pPr>
      <w:rPr>
        <w:rFonts w:ascii="Symbol" w:hAnsi="Symbol" w:hint="default"/>
      </w:rPr>
    </w:lvl>
    <w:lvl w:ilvl="7" w:tplc="8BB8B018" w:tentative="1">
      <w:start w:val="1"/>
      <w:numFmt w:val="bullet"/>
      <w:lvlText w:val="o"/>
      <w:lvlJc w:val="start"/>
      <w:pPr>
        <w:ind w:start="309pt" w:hanging="18pt"/>
      </w:pPr>
      <w:rPr>
        <w:rFonts w:ascii="Courier New" w:hAnsi="Courier New" w:hint="default"/>
      </w:rPr>
    </w:lvl>
    <w:lvl w:ilvl="8" w:tplc="097AC864" w:tentative="1">
      <w:start w:val="1"/>
      <w:numFmt w:val="bullet"/>
      <w:lvlText w:val=""/>
      <w:lvlJc w:val="start"/>
      <w:pPr>
        <w:ind w:start="345pt" w:hanging="18pt"/>
      </w:pPr>
      <w:rPr>
        <w:rFonts w:ascii="Wingdings" w:hAnsi="Wingdings" w:hint="default"/>
      </w:rPr>
    </w:lvl>
  </w:abstractNum>
  <w:abstractNum w:abstractNumId="30" w15:restartNumberingAfterBreak="0">
    <w:nsid w:val="6BC7013A"/>
    <w:multiLevelType w:val="hybridMultilevel"/>
    <w:tmpl w:val="F5D22C8E"/>
    <w:lvl w:ilvl="0" w:tplc="B03EC9E2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8996BF7C" w:tentative="1">
      <w:start w:val="1"/>
      <w:numFmt w:val="lowerLetter"/>
      <w:lvlText w:val="%2."/>
      <w:lvlJc w:val="start"/>
      <w:pPr>
        <w:ind w:start="72pt" w:hanging="18pt"/>
      </w:pPr>
    </w:lvl>
    <w:lvl w:ilvl="2" w:tplc="7B7A566E" w:tentative="1">
      <w:start w:val="1"/>
      <w:numFmt w:val="lowerRoman"/>
      <w:lvlText w:val="%3."/>
      <w:lvlJc w:val="end"/>
      <w:pPr>
        <w:ind w:start="108pt" w:hanging="9pt"/>
      </w:pPr>
    </w:lvl>
    <w:lvl w:ilvl="3" w:tplc="3FBEDAB0" w:tentative="1">
      <w:start w:val="1"/>
      <w:numFmt w:val="decimal"/>
      <w:lvlText w:val="%4."/>
      <w:lvlJc w:val="start"/>
      <w:pPr>
        <w:ind w:start="144pt" w:hanging="18pt"/>
      </w:pPr>
    </w:lvl>
    <w:lvl w:ilvl="4" w:tplc="3F46BDBC" w:tentative="1">
      <w:start w:val="1"/>
      <w:numFmt w:val="lowerLetter"/>
      <w:lvlText w:val="%5."/>
      <w:lvlJc w:val="start"/>
      <w:pPr>
        <w:ind w:start="180pt" w:hanging="18pt"/>
      </w:pPr>
    </w:lvl>
    <w:lvl w:ilvl="5" w:tplc="72405E10" w:tentative="1">
      <w:start w:val="1"/>
      <w:numFmt w:val="lowerRoman"/>
      <w:lvlText w:val="%6."/>
      <w:lvlJc w:val="end"/>
      <w:pPr>
        <w:ind w:start="216pt" w:hanging="9pt"/>
      </w:pPr>
    </w:lvl>
    <w:lvl w:ilvl="6" w:tplc="0616EB58" w:tentative="1">
      <w:start w:val="1"/>
      <w:numFmt w:val="decimal"/>
      <w:lvlText w:val="%7."/>
      <w:lvlJc w:val="start"/>
      <w:pPr>
        <w:ind w:start="252pt" w:hanging="18pt"/>
      </w:pPr>
    </w:lvl>
    <w:lvl w:ilvl="7" w:tplc="54829070" w:tentative="1">
      <w:start w:val="1"/>
      <w:numFmt w:val="lowerLetter"/>
      <w:lvlText w:val="%8."/>
      <w:lvlJc w:val="start"/>
      <w:pPr>
        <w:ind w:start="288pt" w:hanging="18pt"/>
      </w:pPr>
    </w:lvl>
    <w:lvl w:ilvl="8" w:tplc="88AA51AA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1" w15:restartNumberingAfterBreak="0">
    <w:nsid w:val="6CFA756E"/>
    <w:multiLevelType w:val="hybridMultilevel"/>
    <w:tmpl w:val="BB9001E6"/>
    <w:lvl w:ilvl="0" w:tplc="92A41C64">
      <w:start w:val="1"/>
      <w:numFmt w:val="lowerLetter"/>
      <w:lvlText w:val="%1)"/>
      <w:lvlJc w:val="start"/>
      <w:pPr>
        <w:ind w:start="36pt" w:hanging="18pt"/>
      </w:pPr>
      <w:rPr>
        <w:rFonts w:hint="default"/>
      </w:rPr>
    </w:lvl>
    <w:lvl w:ilvl="1" w:tplc="919C7392" w:tentative="1">
      <w:start w:val="1"/>
      <w:numFmt w:val="lowerLetter"/>
      <w:lvlText w:val="%2."/>
      <w:lvlJc w:val="start"/>
      <w:pPr>
        <w:ind w:start="72pt" w:hanging="18pt"/>
      </w:pPr>
    </w:lvl>
    <w:lvl w:ilvl="2" w:tplc="37B0C76E" w:tentative="1">
      <w:start w:val="1"/>
      <w:numFmt w:val="lowerRoman"/>
      <w:lvlText w:val="%3."/>
      <w:lvlJc w:val="end"/>
      <w:pPr>
        <w:ind w:start="108pt" w:hanging="9pt"/>
      </w:pPr>
    </w:lvl>
    <w:lvl w:ilvl="3" w:tplc="68EA7364" w:tentative="1">
      <w:start w:val="1"/>
      <w:numFmt w:val="decimal"/>
      <w:lvlText w:val="%4."/>
      <w:lvlJc w:val="start"/>
      <w:pPr>
        <w:ind w:start="144pt" w:hanging="18pt"/>
      </w:pPr>
    </w:lvl>
    <w:lvl w:ilvl="4" w:tplc="4F16866A" w:tentative="1">
      <w:start w:val="1"/>
      <w:numFmt w:val="lowerLetter"/>
      <w:lvlText w:val="%5."/>
      <w:lvlJc w:val="start"/>
      <w:pPr>
        <w:ind w:start="180pt" w:hanging="18pt"/>
      </w:pPr>
    </w:lvl>
    <w:lvl w:ilvl="5" w:tplc="07800426" w:tentative="1">
      <w:start w:val="1"/>
      <w:numFmt w:val="lowerRoman"/>
      <w:lvlText w:val="%6."/>
      <w:lvlJc w:val="end"/>
      <w:pPr>
        <w:ind w:start="216pt" w:hanging="9pt"/>
      </w:pPr>
    </w:lvl>
    <w:lvl w:ilvl="6" w:tplc="8E6C3D36" w:tentative="1">
      <w:start w:val="1"/>
      <w:numFmt w:val="decimal"/>
      <w:lvlText w:val="%7."/>
      <w:lvlJc w:val="start"/>
      <w:pPr>
        <w:ind w:start="252pt" w:hanging="18pt"/>
      </w:pPr>
    </w:lvl>
    <w:lvl w:ilvl="7" w:tplc="D452F74E" w:tentative="1">
      <w:start w:val="1"/>
      <w:numFmt w:val="lowerLetter"/>
      <w:lvlText w:val="%8."/>
      <w:lvlJc w:val="start"/>
      <w:pPr>
        <w:ind w:start="288pt" w:hanging="18pt"/>
      </w:pPr>
    </w:lvl>
    <w:lvl w:ilvl="8" w:tplc="1D747344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2" w15:restartNumberingAfterBreak="0">
    <w:nsid w:val="725C1607"/>
    <w:multiLevelType w:val="hybridMultilevel"/>
    <w:tmpl w:val="EB5255BC"/>
    <w:lvl w:ilvl="0" w:tplc="2E8AB9FE">
      <w:start w:val="1"/>
      <w:numFmt w:val="lowerLetter"/>
      <w:lvlText w:val="%1)"/>
      <w:lvlJc w:val="start"/>
      <w:pPr>
        <w:ind w:start="54pt" w:hanging="18pt"/>
      </w:pPr>
      <w:rPr>
        <w:rFonts w:hint="default"/>
      </w:rPr>
    </w:lvl>
    <w:lvl w:ilvl="1" w:tplc="F75419A4" w:tentative="1">
      <w:start w:val="1"/>
      <w:numFmt w:val="lowerLetter"/>
      <w:lvlText w:val="%2."/>
      <w:lvlJc w:val="start"/>
      <w:pPr>
        <w:ind w:start="90pt" w:hanging="18pt"/>
      </w:pPr>
    </w:lvl>
    <w:lvl w:ilvl="2" w:tplc="09BEF92E" w:tentative="1">
      <w:start w:val="1"/>
      <w:numFmt w:val="lowerRoman"/>
      <w:lvlText w:val="%3."/>
      <w:lvlJc w:val="end"/>
      <w:pPr>
        <w:ind w:start="126pt" w:hanging="9pt"/>
      </w:pPr>
    </w:lvl>
    <w:lvl w:ilvl="3" w:tplc="F4867548" w:tentative="1">
      <w:start w:val="1"/>
      <w:numFmt w:val="decimal"/>
      <w:lvlText w:val="%4."/>
      <w:lvlJc w:val="start"/>
      <w:pPr>
        <w:ind w:start="162pt" w:hanging="18pt"/>
      </w:pPr>
    </w:lvl>
    <w:lvl w:ilvl="4" w:tplc="D06AE996" w:tentative="1">
      <w:start w:val="1"/>
      <w:numFmt w:val="lowerLetter"/>
      <w:lvlText w:val="%5."/>
      <w:lvlJc w:val="start"/>
      <w:pPr>
        <w:ind w:start="198pt" w:hanging="18pt"/>
      </w:pPr>
    </w:lvl>
    <w:lvl w:ilvl="5" w:tplc="D19AB16A" w:tentative="1">
      <w:start w:val="1"/>
      <w:numFmt w:val="lowerRoman"/>
      <w:lvlText w:val="%6."/>
      <w:lvlJc w:val="end"/>
      <w:pPr>
        <w:ind w:start="234pt" w:hanging="9pt"/>
      </w:pPr>
    </w:lvl>
    <w:lvl w:ilvl="6" w:tplc="BCD0F1AA" w:tentative="1">
      <w:start w:val="1"/>
      <w:numFmt w:val="decimal"/>
      <w:lvlText w:val="%7."/>
      <w:lvlJc w:val="start"/>
      <w:pPr>
        <w:ind w:start="270pt" w:hanging="18pt"/>
      </w:pPr>
    </w:lvl>
    <w:lvl w:ilvl="7" w:tplc="BB506B6C" w:tentative="1">
      <w:start w:val="1"/>
      <w:numFmt w:val="lowerLetter"/>
      <w:lvlText w:val="%8."/>
      <w:lvlJc w:val="start"/>
      <w:pPr>
        <w:ind w:start="306pt" w:hanging="18pt"/>
      </w:pPr>
    </w:lvl>
    <w:lvl w:ilvl="8" w:tplc="87D0DAE2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33" w15:restartNumberingAfterBreak="0">
    <w:nsid w:val="76736C9D"/>
    <w:multiLevelType w:val="hybridMultilevel"/>
    <w:tmpl w:val="0300700A"/>
    <w:lvl w:ilvl="0" w:tplc="251E514E">
      <w:start w:val="1"/>
      <w:numFmt w:val="bullet"/>
      <w:lvlText w:val=""/>
      <w:lvlJc w:val="start"/>
      <w:pPr>
        <w:ind w:start="57pt" w:hanging="18pt"/>
      </w:pPr>
      <w:rPr>
        <w:rFonts w:ascii="Symbol" w:hAnsi="Symbol" w:hint="default"/>
      </w:rPr>
    </w:lvl>
    <w:lvl w:ilvl="1" w:tplc="8188CB7C" w:tentative="1">
      <w:start w:val="1"/>
      <w:numFmt w:val="bullet"/>
      <w:lvlText w:val="o"/>
      <w:lvlJc w:val="start"/>
      <w:pPr>
        <w:ind w:start="93pt" w:hanging="18pt"/>
      </w:pPr>
      <w:rPr>
        <w:rFonts w:ascii="Courier New" w:hAnsi="Courier New" w:hint="default"/>
      </w:rPr>
    </w:lvl>
    <w:lvl w:ilvl="2" w:tplc="096849FA" w:tentative="1">
      <w:start w:val="1"/>
      <w:numFmt w:val="bullet"/>
      <w:lvlText w:val=""/>
      <w:lvlJc w:val="start"/>
      <w:pPr>
        <w:ind w:start="129pt" w:hanging="18pt"/>
      </w:pPr>
      <w:rPr>
        <w:rFonts w:ascii="Wingdings" w:hAnsi="Wingdings" w:hint="default"/>
      </w:rPr>
    </w:lvl>
    <w:lvl w:ilvl="3" w:tplc="68D413F8" w:tentative="1">
      <w:start w:val="1"/>
      <w:numFmt w:val="bullet"/>
      <w:lvlText w:val=""/>
      <w:lvlJc w:val="start"/>
      <w:pPr>
        <w:ind w:start="165pt" w:hanging="18pt"/>
      </w:pPr>
      <w:rPr>
        <w:rFonts w:ascii="Symbol" w:hAnsi="Symbol" w:hint="default"/>
      </w:rPr>
    </w:lvl>
    <w:lvl w:ilvl="4" w:tplc="63E23C74" w:tentative="1">
      <w:start w:val="1"/>
      <w:numFmt w:val="bullet"/>
      <w:lvlText w:val="o"/>
      <w:lvlJc w:val="start"/>
      <w:pPr>
        <w:ind w:start="201pt" w:hanging="18pt"/>
      </w:pPr>
      <w:rPr>
        <w:rFonts w:ascii="Courier New" w:hAnsi="Courier New" w:hint="default"/>
      </w:rPr>
    </w:lvl>
    <w:lvl w:ilvl="5" w:tplc="7958B82C" w:tentative="1">
      <w:start w:val="1"/>
      <w:numFmt w:val="bullet"/>
      <w:lvlText w:val=""/>
      <w:lvlJc w:val="start"/>
      <w:pPr>
        <w:ind w:start="237pt" w:hanging="18pt"/>
      </w:pPr>
      <w:rPr>
        <w:rFonts w:ascii="Wingdings" w:hAnsi="Wingdings" w:hint="default"/>
      </w:rPr>
    </w:lvl>
    <w:lvl w:ilvl="6" w:tplc="F14478F0" w:tentative="1">
      <w:start w:val="1"/>
      <w:numFmt w:val="bullet"/>
      <w:lvlText w:val=""/>
      <w:lvlJc w:val="start"/>
      <w:pPr>
        <w:ind w:start="273pt" w:hanging="18pt"/>
      </w:pPr>
      <w:rPr>
        <w:rFonts w:ascii="Symbol" w:hAnsi="Symbol" w:hint="default"/>
      </w:rPr>
    </w:lvl>
    <w:lvl w:ilvl="7" w:tplc="EAE02F9E" w:tentative="1">
      <w:start w:val="1"/>
      <w:numFmt w:val="bullet"/>
      <w:lvlText w:val="o"/>
      <w:lvlJc w:val="start"/>
      <w:pPr>
        <w:ind w:start="309pt" w:hanging="18pt"/>
      </w:pPr>
      <w:rPr>
        <w:rFonts w:ascii="Courier New" w:hAnsi="Courier New" w:hint="default"/>
      </w:rPr>
    </w:lvl>
    <w:lvl w:ilvl="8" w:tplc="0DA4C064" w:tentative="1">
      <w:start w:val="1"/>
      <w:numFmt w:val="bullet"/>
      <w:lvlText w:val=""/>
      <w:lvlJc w:val="start"/>
      <w:pPr>
        <w:ind w:start="345pt" w:hanging="18pt"/>
      </w:pPr>
      <w:rPr>
        <w:rFonts w:ascii="Wingdings" w:hAnsi="Wingdings" w:hint="default"/>
      </w:rPr>
    </w:lvl>
  </w:abstractNum>
  <w:abstractNum w:abstractNumId="34" w15:restartNumberingAfterBreak="0">
    <w:nsid w:val="770307DE"/>
    <w:multiLevelType w:val="hybridMultilevel"/>
    <w:tmpl w:val="F9085CDA"/>
    <w:lvl w:ilvl="0" w:tplc="3362ABD0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E286C770" w:tentative="1">
      <w:start w:val="1"/>
      <w:numFmt w:val="lowerLetter"/>
      <w:lvlText w:val="%2."/>
      <w:lvlJc w:val="start"/>
      <w:pPr>
        <w:ind w:start="72pt" w:hanging="18pt"/>
      </w:pPr>
    </w:lvl>
    <w:lvl w:ilvl="2" w:tplc="CC4ABA30" w:tentative="1">
      <w:start w:val="1"/>
      <w:numFmt w:val="lowerRoman"/>
      <w:lvlText w:val="%3."/>
      <w:lvlJc w:val="end"/>
      <w:pPr>
        <w:ind w:start="108pt" w:hanging="9pt"/>
      </w:pPr>
    </w:lvl>
    <w:lvl w:ilvl="3" w:tplc="6D66827E" w:tentative="1">
      <w:start w:val="1"/>
      <w:numFmt w:val="decimal"/>
      <w:lvlText w:val="%4."/>
      <w:lvlJc w:val="start"/>
      <w:pPr>
        <w:ind w:start="144pt" w:hanging="18pt"/>
      </w:pPr>
    </w:lvl>
    <w:lvl w:ilvl="4" w:tplc="AEB608B0" w:tentative="1">
      <w:start w:val="1"/>
      <w:numFmt w:val="lowerLetter"/>
      <w:lvlText w:val="%5."/>
      <w:lvlJc w:val="start"/>
      <w:pPr>
        <w:ind w:start="180pt" w:hanging="18pt"/>
      </w:pPr>
    </w:lvl>
    <w:lvl w:ilvl="5" w:tplc="C4407B7E" w:tentative="1">
      <w:start w:val="1"/>
      <w:numFmt w:val="lowerRoman"/>
      <w:lvlText w:val="%6."/>
      <w:lvlJc w:val="end"/>
      <w:pPr>
        <w:ind w:start="216pt" w:hanging="9pt"/>
      </w:pPr>
    </w:lvl>
    <w:lvl w:ilvl="6" w:tplc="2E14217C" w:tentative="1">
      <w:start w:val="1"/>
      <w:numFmt w:val="decimal"/>
      <w:lvlText w:val="%7."/>
      <w:lvlJc w:val="start"/>
      <w:pPr>
        <w:ind w:start="252pt" w:hanging="18pt"/>
      </w:pPr>
    </w:lvl>
    <w:lvl w:ilvl="7" w:tplc="017A1352" w:tentative="1">
      <w:start w:val="1"/>
      <w:numFmt w:val="lowerLetter"/>
      <w:lvlText w:val="%8."/>
      <w:lvlJc w:val="start"/>
      <w:pPr>
        <w:ind w:start="288pt" w:hanging="18pt"/>
      </w:pPr>
    </w:lvl>
    <w:lvl w:ilvl="8" w:tplc="8D603B82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5" w15:restartNumberingAfterBreak="0">
    <w:nsid w:val="79BB40DC"/>
    <w:multiLevelType w:val="hybridMultilevel"/>
    <w:tmpl w:val="EF3A05AE"/>
    <w:lvl w:ilvl="0" w:tplc="3BE2BF64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E24E522E" w:tentative="1">
      <w:start w:val="1"/>
      <w:numFmt w:val="lowerLetter"/>
      <w:lvlText w:val="%2."/>
      <w:lvlJc w:val="start"/>
      <w:pPr>
        <w:ind w:start="72pt" w:hanging="18pt"/>
      </w:pPr>
    </w:lvl>
    <w:lvl w:ilvl="2" w:tplc="2668EA50" w:tentative="1">
      <w:start w:val="1"/>
      <w:numFmt w:val="lowerRoman"/>
      <w:lvlText w:val="%3."/>
      <w:lvlJc w:val="end"/>
      <w:pPr>
        <w:ind w:start="108pt" w:hanging="9pt"/>
      </w:pPr>
    </w:lvl>
    <w:lvl w:ilvl="3" w:tplc="C2D62F7A" w:tentative="1">
      <w:start w:val="1"/>
      <w:numFmt w:val="decimal"/>
      <w:lvlText w:val="%4."/>
      <w:lvlJc w:val="start"/>
      <w:pPr>
        <w:ind w:start="144pt" w:hanging="18pt"/>
      </w:pPr>
    </w:lvl>
    <w:lvl w:ilvl="4" w:tplc="A09873F2" w:tentative="1">
      <w:start w:val="1"/>
      <w:numFmt w:val="lowerLetter"/>
      <w:lvlText w:val="%5."/>
      <w:lvlJc w:val="start"/>
      <w:pPr>
        <w:ind w:start="180pt" w:hanging="18pt"/>
      </w:pPr>
    </w:lvl>
    <w:lvl w:ilvl="5" w:tplc="99B67386" w:tentative="1">
      <w:start w:val="1"/>
      <w:numFmt w:val="lowerRoman"/>
      <w:lvlText w:val="%6."/>
      <w:lvlJc w:val="end"/>
      <w:pPr>
        <w:ind w:start="216pt" w:hanging="9pt"/>
      </w:pPr>
    </w:lvl>
    <w:lvl w:ilvl="6" w:tplc="75A01DFC" w:tentative="1">
      <w:start w:val="1"/>
      <w:numFmt w:val="decimal"/>
      <w:lvlText w:val="%7."/>
      <w:lvlJc w:val="start"/>
      <w:pPr>
        <w:ind w:start="252pt" w:hanging="18pt"/>
      </w:pPr>
    </w:lvl>
    <w:lvl w:ilvl="7" w:tplc="C1A215DC" w:tentative="1">
      <w:start w:val="1"/>
      <w:numFmt w:val="lowerLetter"/>
      <w:lvlText w:val="%8."/>
      <w:lvlJc w:val="start"/>
      <w:pPr>
        <w:ind w:start="288pt" w:hanging="18pt"/>
      </w:pPr>
    </w:lvl>
    <w:lvl w:ilvl="8" w:tplc="F38E24FC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6" w15:restartNumberingAfterBreak="0">
    <w:nsid w:val="7BC50A08"/>
    <w:multiLevelType w:val="hybridMultilevel"/>
    <w:tmpl w:val="658C017E"/>
    <w:lvl w:ilvl="0" w:tplc="6A14E3F0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1C7E558E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hint="default"/>
      </w:rPr>
    </w:lvl>
    <w:lvl w:ilvl="2" w:tplc="C286200A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778CB8BE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CC625F84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hint="default"/>
      </w:rPr>
    </w:lvl>
    <w:lvl w:ilvl="5" w:tplc="A1F6E672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45CCF3F2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14BCE968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hint="default"/>
      </w:rPr>
    </w:lvl>
    <w:lvl w:ilvl="8" w:tplc="E1481B0C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 w16cid:durableId="483083634">
    <w:abstractNumId w:val="15"/>
  </w:num>
  <w:num w:numId="2" w16cid:durableId="715154641">
    <w:abstractNumId w:val="24"/>
  </w:num>
  <w:num w:numId="3" w16cid:durableId="2065324677">
    <w:abstractNumId w:val="18"/>
  </w:num>
  <w:num w:numId="4" w16cid:durableId="1099987989">
    <w:abstractNumId w:val="10"/>
  </w:num>
  <w:num w:numId="5" w16cid:durableId="1414934786">
    <w:abstractNumId w:val="4"/>
  </w:num>
  <w:num w:numId="6" w16cid:durableId="65106816">
    <w:abstractNumId w:val="14"/>
  </w:num>
  <w:num w:numId="7" w16cid:durableId="70154188">
    <w:abstractNumId w:val="0"/>
  </w:num>
  <w:num w:numId="8" w16cid:durableId="1510291059">
    <w:abstractNumId w:val="1"/>
  </w:num>
  <w:num w:numId="9" w16cid:durableId="1377897934">
    <w:abstractNumId w:val="2"/>
  </w:num>
  <w:num w:numId="10" w16cid:durableId="1753745284">
    <w:abstractNumId w:val="3"/>
  </w:num>
  <w:num w:numId="11" w16cid:durableId="484862168">
    <w:abstractNumId w:val="36"/>
  </w:num>
  <w:num w:numId="12" w16cid:durableId="478035164">
    <w:abstractNumId w:val="5"/>
  </w:num>
  <w:num w:numId="13" w16cid:durableId="2102867347">
    <w:abstractNumId w:val="23"/>
  </w:num>
  <w:num w:numId="14" w16cid:durableId="992373416">
    <w:abstractNumId w:val="11"/>
  </w:num>
  <w:num w:numId="15" w16cid:durableId="342560972">
    <w:abstractNumId w:val="9"/>
  </w:num>
  <w:num w:numId="16" w16cid:durableId="1933317111">
    <w:abstractNumId w:val="33"/>
  </w:num>
  <w:num w:numId="17" w16cid:durableId="308243205">
    <w:abstractNumId w:val="8"/>
  </w:num>
  <w:num w:numId="18" w16cid:durableId="1049454205">
    <w:abstractNumId w:val="13"/>
  </w:num>
  <w:num w:numId="19" w16cid:durableId="857618175">
    <w:abstractNumId w:val="27"/>
  </w:num>
  <w:num w:numId="20" w16cid:durableId="562833927">
    <w:abstractNumId w:val="16"/>
  </w:num>
  <w:num w:numId="21" w16cid:durableId="953562748">
    <w:abstractNumId w:val="29"/>
  </w:num>
  <w:num w:numId="22" w16cid:durableId="1379431635">
    <w:abstractNumId w:val="19"/>
  </w:num>
  <w:num w:numId="23" w16cid:durableId="1745644055">
    <w:abstractNumId w:val="28"/>
  </w:num>
  <w:num w:numId="24" w16cid:durableId="1930506171">
    <w:abstractNumId w:val="7"/>
  </w:num>
  <w:num w:numId="25" w16cid:durableId="155460003">
    <w:abstractNumId w:val="22"/>
  </w:num>
  <w:num w:numId="26" w16cid:durableId="1367172302">
    <w:abstractNumId w:val="32"/>
  </w:num>
  <w:num w:numId="27" w16cid:durableId="1994525955">
    <w:abstractNumId w:val="17"/>
  </w:num>
  <w:num w:numId="28" w16cid:durableId="1838418771">
    <w:abstractNumId w:val="12"/>
  </w:num>
  <w:num w:numId="29" w16cid:durableId="916012668">
    <w:abstractNumId w:val="25"/>
  </w:num>
  <w:num w:numId="30" w16cid:durableId="423650476">
    <w:abstractNumId w:val="20"/>
  </w:num>
  <w:num w:numId="31" w16cid:durableId="254750602">
    <w:abstractNumId w:val="30"/>
  </w:num>
  <w:num w:numId="32" w16cid:durableId="397483472">
    <w:abstractNumId w:val="35"/>
  </w:num>
  <w:num w:numId="33" w16cid:durableId="63727788">
    <w:abstractNumId w:val="21"/>
  </w:num>
  <w:num w:numId="34" w16cid:durableId="1526284813">
    <w:abstractNumId w:val="6"/>
  </w:num>
  <w:num w:numId="35" w16cid:durableId="1904486273">
    <w:abstractNumId w:val="31"/>
  </w:num>
  <w:num w:numId="36" w16cid:durableId="571156881">
    <w:abstractNumId w:val="34"/>
  </w:num>
  <w:num w:numId="37" w16cid:durableId="2371788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proofState w:spelling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B85"/>
    <w:rsid w:val="00000D38"/>
    <w:rsid w:val="00030A86"/>
    <w:rsid w:val="00053693"/>
    <w:rsid w:val="00063D6F"/>
    <w:rsid w:val="00070A23"/>
    <w:rsid w:val="00071CB1"/>
    <w:rsid w:val="00081332"/>
    <w:rsid w:val="00085732"/>
    <w:rsid w:val="0009746B"/>
    <w:rsid w:val="000B77C2"/>
    <w:rsid w:val="000C1068"/>
    <w:rsid w:val="000C2571"/>
    <w:rsid w:val="000E6068"/>
    <w:rsid w:val="000F2F81"/>
    <w:rsid w:val="00102BEA"/>
    <w:rsid w:val="00106BE5"/>
    <w:rsid w:val="001107C2"/>
    <w:rsid w:val="001516FF"/>
    <w:rsid w:val="00157F24"/>
    <w:rsid w:val="00175DB0"/>
    <w:rsid w:val="00181596"/>
    <w:rsid w:val="00185802"/>
    <w:rsid w:val="001C3139"/>
    <w:rsid w:val="001C4BB3"/>
    <w:rsid w:val="001C6666"/>
    <w:rsid w:val="001D3FCE"/>
    <w:rsid w:val="001D50B9"/>
    <w:rsid w:val="001F058E"/>
    <w:rsid w:val="00223A87"/>
    <w:rsid w:val="00232AFA"/>
    <w:rsid w:val="00240405"/>
    <w:rsid w:val="00242D6C"/>
    <w:rsid w:val="00283619"/>
    <w:rsid w:val="00294D55"/>
    <w:rsid w:val="002A5BF3"/>
    <w:rsid w:val="002D1D11"/>
    <w:rsid w:val="002D52F6"/>
    <w:rsid w:val="002E1FE1"/>
    <w:rsid w:val="002E4DDF"/>
    <w:rsid w:val="002E5C33"/>
    <w:rsid w:val="0030158B"/>
    <w:rsid w:val="0033188A"/>
    <w:rsid w:val="003425E5"/>
    <w:rsid w:val="00342B3C"/>
    <w:rsid w:val="003500E5"/>
    <w:rsid w:val="00353E78"/>
    <w:rsid w:val="0035502F"/>
    <w:rsid w:val="0036029E"/>
    <w:rsid w:val="00361520"/>
    <w:rsid w:val="003A06BC"/>
    <w:rsid w:val="003A17A4"/>
    <w:rsid w:val="003A3A0E"/>
    <w:rsid w:val="003D253C"/>
    <w:rsid w:val="003D68C2"/>
    <w:rsid w:val="003F5DFD"/>
    <w:rsid w:val="004053C8"/>
    <w:rsid w:val="0043141B"/>
    <w:rsid w:val="00440466"/>
    <w:rsid w:val="00464C16"/>
    <w:rsid w:val="00465E33"/>
    <w:rsid w:val="00480258"/>
    <w:rsid w:val="004814DE"/>
    <w:rsid w:val="004A1891"/>
    <w:rsid w:val="004A1A3D"/>
    <w:rsid w:val="004B67D8"/>
    <w:rsid w:val="004D0F10"/>
    <w:rsid w:val="004F4032"/>
    <w:rsid w:val="004F6B70"/>
    <w:rsid w:val="005073C4"/>
    <w:rsid w:val="00542BBB"/>
    <w:rsid w:val="00550AC0"/>
    <w:rsid w:val="005561ED"/>
    <w:rsid w:val="00560D1C"/>
    <w:rsid w:val="0056680A"/>
    <w:rsid w:val="00566CD2"/>
    <w:rsid w:val="005958F4"/>
    <w:rsid w:val="0059621B"/>
    <w:rsid w:val="005A0C77"/>
    <w:rsid w:val="005A0E40"/>
    <w:rsid w:val="005A3ECC"/>
    <w:rsid w:val="005C291D"/>
    <w:rsid w:val="005C697B"/>
    <w:rsid w:val="00605E11"/>
    <w:rsid w:val="00607606"/>
    <w:rsid w:val="00625C2C"/>
    <w:rsid w:val="0064178A"/>
    <w:rsid w:val="00646BFD"/>
    <w:rsid w:val="00691558"/>
    <w:rsid w:val="00691E48"/>
    <w:rsid w:val="006922B3"/>
    <w:rsid w:val="00692CFA"/>
    <w:rsid w:val="0069686B"/>
    <w:rsid w:val="006A1649"/>
    <w:rsid w:val="006C1185"/>
    <w:rsid w:val="006C4D4F"/>
    <w:rsid w:val="006D2421"/>
    <w:rsid w:val="00707B4F"/>
    <w:rsid w:val="007110D4"/>
    <w:rsid w:val="00711611"/>
    <w:rsid w:val="00722364"/>
    <w:rsid w:val="00732C0A"/>
    <w:rsid w:val="00763B14"/>
    <w:rsid w:val="00771FE7"/>
    <w:rsid w:val="00782C77"/>
    <w:rsid w:val="00794CC6"/>
    <w:rsid w:val="007B48D7"/>
    <w:rsid w:val="007C71CE"/>
    <w:rsid w:val="007D59F6"/>
    <w:rsid w:val="007E0133"/>
    <w:rsid w:val="007E08F4"/>
    <w:rsid w:val="007F34CD"/>
    <w:rsid w:val="00824A17"/>
    <w:rsid w:val="00830B64"/>
    <w:rsid w:val="008357D9"/>
    <w:rsid w:val="00840B7C"/>
    <w:rsid w:val="008465C4"/>
    <w:rsid w:val="00847E69"/>
    <w:rsid w:val="008729D4"/>
    <w:rsid w:val="008771F7"/>
    <w:rsid w:val="00880E04"/>
    <w:rsid w:val="008839FB"/>
    <w:rsid w:val="008847A7"/>
    <w:rsid w:val="00895DFB"/>
    <w:rsid w:val="008A4382"/>
    <w:rsid w:val="008B5A82"/>
    <w:rsid w:val="008B6CA1"/>
    <w:rsid w:val="008C349A"/>
    <w:rsid w:val="008E6CFE"/>
    <w:rsid w:val="008E7822"/>
    <w:rsid w:val="008F028C"/>
    <w:rsid w:val="008F0FAF"/>
    <w:rsid w:val="008F1705"/>
    <w:rsid w:val="008F28F0"/>
    <w:rsid w:val="009107DE"/>
    <w:rsid w:val="00910F7E"/>
    <w:rsid w:val="00911B0F"/>
    <w:rsid w:val="00920B1A"/>
    <w:rsid w:val="009554F4"/>
    <w:rsid w:val="0095604B"/>
    <w:rsid w:val="0099529D"/>
    <w:rsid w:val="009B2FBC"/>
    <w:rsid w:val="009C22C7"/>
    <w:rsid w:val="009C2E77"/>
    <w:rsid w:val="009E313B"/>
    <w:rsid w:val="00A05446"/>
    <w:rsid w:val="00A058DB"/>
    <w:rsid w:val="00A15829"/>
    <w:rsid w:val="00A21043"/>
    <w:rsid w:val="00A305EC"/>
    <w:rsid w:val="00A3346C"/>
    <w:rsid w:val="00A4117B"/>
    <w:rsid w:val="00A758B4"/>
    <w:rsid w:val="00A91988"/>
    <w:rsid w:val="00A9491D"/>
    <w:rsid w:val="00AB1156"/>
    <w:rsid w:val="00AB2E7F"/>
    <w:rsid w:val="00AD0C2E"/>
    <w:rsid w:val="00AD2B66"/>
    <w:rsid w:val="00AE6FCB"/>
    <w:rsid w:val="00AF229C"/>
    <w:rsid w:val="00B00FA7"/>
    <w:rsid w:val="00B2212B"/>
    <w:rsid w:val="00B25B85"/>
    <w:rsid w:val="00B276E2"/>
    <w:rsid w:val="00B27ECC"/>
    <w:rsid w:val="00B42475"/>
    <w:rsid w:val="00B60587"/>
    <w:rsid w:val="00B6765E"/>
    <w:rsid w:val="00B80E21"/>
    <w:rsid w:val="00B87408"/>
    <w:rsid w:val="00B91B27"/>
    <w:rsid w:val="00BC391A"/>
    <w:rsid w:val="00BE1B84"/>
    <w:rsid w:val="00BE22EF"/>
    <w:rsid w:val="00BE754C"/>
    <w:rsid w:val="00BF0228"/>
    <w:rsid w:val="00C02349"/>
    <w:rsid w:val="00C05E92"/>
    <w:rsid w:val="00C12759"/>
    <w:rsid w:val="00C4291A"/>
    <w:rsid w:val="00C52804"/>
    <w:rsid w:val="00C533DA"/>
    <w:rsid w:val="00C53FCE"/>
    <w:rsid w:val="00C6098E"/>
    <w:rsid w:val="00C7225F"/>
    <w:rsid w:val="00C74074"/>
    <w:rsid w:val="00C86517"/>
    <w:rsid w:val="00C87765"/>
    <w:rsid w:val="00C93308"/>
    <w:rsid w:val="00CC1164"/>
    <w:rsid w:val="00CC18FF"/>
    <w:rsid w:val="00CF587E"/>
    <w:rsid w:val="00D11474"/>
    <w:rsid w:val="00D3200E"/>
    <w:rsid w:val="00D32E9E"/>
    <w:rsid w:val="00D529F4"/>
    <w:rsid w:val="00D660F7"/>
    <w:rsid w:val="00DA5647"/>
    <w:rsid w:val="00DB7FCB"/>
    <w:rsid w:val="00DE193C"/>
    <w:rsid w:val="00E83A60"/>
    <w:rsid w:val="00E85E8D"/>
    <w:rsid w:val="00EC39DB"/>
    <w:rsid w:val="00EE09F3"/>
    <w:rsid w:val="00EE4B87"/>
    <w:rsid w:val="00EF4B43"/>
    <w:rsid w:val="00EF69E5"/>
    <w:rsid w:val="00F0301D"/>
    <w:rsid w:val="00F1362C"/>
    <w:rsid w:val="00F171CF"/>
    <w:rsid w:val="00F343DB"/>
    <w:rsid w:val="00F546BA"/>
    <w:rsid w:val="00F6322F"/>
    <w:rsid w:val="00F6623F"/>
    <w:rsid w:val="00F8014C"/>
    <w:rsid w:val="00F84135"/>
    <w:rsid w:val="00F9796B"/>
    <w:rsid w:val="00FA541E"/>
    <w:rsid w:val="00FC1756"/>
    <w:rsid w:val="00FD00B6"/>
    <w:rsid w:val="00FD12F0"/>
    <w:rsid w:val="00FE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0DA18731"/>
  <w15:docId w15:val="{A13ECB22-68D0-4A22-9D03-27D5CEB7153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332"/>
    <w:pPr>
      <w:spacing w:after="10pt" w:line="13.80pt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E22EF"/>
    <w:pPr>
      <w:keepNext/>
      <w:numPr>
        <w:numId w:val="13"/>
      </w:numPr>
      <w:spacing w:after="0pt" w:line="18pt" w:lineRule="auto"/>
      <w:ind w:start="14.15pt" w:hanging="14.15pt"/>
      <w:jc w:val="both"/>
      <w:outlineLvl w:val="0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2E5C33"/>
    <w:pPr>
      <w:keepNext/>
      <w:keepLines/>
      <w:spacing w:before="2pt" w:after="0pt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E22EF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117B"/>
    <w:pPr>
      <w:ind w:start="36pt"/>
      <w:contextualSpacing/>
    </w:pPr>
  </w:style>
  <w:style w:type="paragraph" w:styleId="Stopka">
    <w:name w:val="footer"/>
    <w:basedOn w:val="Normalny"/>
    <w:link w:val="StopkaZnak"/>
    <w:uiPriority w:val="99"/>
    <w:rsid w:val="007110D4"/>
    <w:pPr>
      <w:tabs>
        <w:tab w:val="center" w:pos="226.80pt"/>
        <w:tab w:val="end" w:pos="453.60pt"/>
      </w:tabs>
      <w:spacing w:after="0pt" w:line="18pt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110D4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5958F4"/>
    <w:pPr>
      <w:spacing w:after="0pt" w:line="12pt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958F4"/>
    <w:rPr>
      <w:rFonts w:ascii="Courier New" w:eastAsia="Times New Roman" w:hAnsi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locked/>
    <w:rsid w:val="00EF69E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5604B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04B"/>
    <w:rPr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2E5C3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er" Target="footer1.xm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5" Type="http://purl.oclc.org/ooxml/officeDocument/relationships/webSettings" Target="webSettings.xml"/><Relationship Id="rId10" Type="http://purl.oclc.org/ooxml/officeDocument/relationships/theme" Target="theme/theme1.xml"/><Relationship Id="rId4" Type="http://purl.oclc.org/ooxml/officeDocument/relationships/settings" Target="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523A97C3-9988-4E14-AA09-4C6EE3A845CD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18</TotalTime>
  <Pages>6</Pages>
  <Words>1676</Words>
  <Characters>11130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Wykonanie konserwacji systemów zainstalowanych w</vt:lpstr>
    </vt:vector>
  </TitlesOfParts>
  <Company/>
  <LinksUpToDate>false</LinksUpToDate>
  <CharactersWithSpaces>12781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Wykonanie konserwacji systemów zainstalowanych w</dc:title>
  <dc:creator>Bartek</dc:creator>
  <cp:lastModifiedBy>Michał Wencel</cp:lastModifiedBy>
  <cp:revision>3</cp:revision>
  <cp:lastPrinted>2014-01-20T13:01:00Z</cp:lastPrinted>
  <dcterms:created xsi:type="dcterms:W3CDTF">2025-08-12T08:28:00Z</dcterms:created>
  <dcterms:modified xsi:type="dcterms:W3CDTF">2025-08-22T04:55:00Z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130705</vt:lpwstr>
  </property>
  <property fmtid="{D5CDD505-2E9C-101B-9397-08002B2CF9AE}" pid="3" name="ATT_Version">
    <vt:lpwstr>1</vt:lpwstr>
  </property>
  <property fmtid="{D5CDD505-2E9C-101B-9397-08002B2CF9AE}" pid="4" name="DBID">
    <vt:lpwstr>1</vt:lpwstr>
  </property>
  <property fmtid="{D5CDD505-2E9C-101B-9397-08002B2CF9AE}" pid="5" name="EditMethod">
    <vt:lpwstr>WebDav</vt:lpwstr>
  </property>
  <property fmtid="{D5CDD505-2E9C-101B-9397-08002B2CF9AE}" pid="6" name="PortalAddress">
    <vt:lpwstr>https://portal.amu.edu.pl</vt:lpwstr>
  </property>
  <property fmtid="{D5CDD505-2E9C-101B-9397-08002B2CF9AE}" pid="7" name="SiteId">
    <vt:lpwstr>/</vt:lpwstr>
  </property>
  <property fmtid="{D5CDD505-2E9C-101B-9397-08002B2CF9AE}" pid="8" name="WebId">
    <vt:lpwstr>https://portal.amu.edu.pl</vt:lpwstr>
  </property>
</Properties>
</file>